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1E4" w:rsidRPr="00D8796D" w:rsidRDefault="005321E4" w:rsidP="007C467B">
      <w:pPr>
        <w:rPr>
          <w:b/>
          <w:bCs/>
          <w:sz w:val="28"/>
          <w:szCs w:val="28"/>
        </w:rPr>
      </w:pPr>
    </w:p>
    <w:p w:rsidR="00347FBF" w:rsidRPr="00D8796D" w:rsidRDefault="00347FBF" w:rsidP="00347FBF">
      <w:pPr>
        <w:jc w:val="center"/>
        <w:rPr>
          <w:b/>
          <w:bCs/>
          <w:sz w:val="28"/>
          <w:szCs w:val="28"/>
        </w:rPr>
      </w:pPr>
      <w:r w:rsidRPr="00D8796D">
        <w:rPr>
          <w:b/>
          <w:bCs/>
          <w:sz w:val="28"/>
          <w:szCs w:val="28"/>
        </w:rPr>
        <w:t>Тематическое планирование</w:t>
      </w:r>
    </w:p>
    <w:p w:rsidR="00347FBF" w:rsidRPr="00D8796D" w:rsidRDefault="00347FBF" w:rsidP="00347FBF">
      <w:pPr>
        <w:jc w:val="center"/>
        <w:rPr>
          <w:b/>
          <w:bCs/>
          <w:sz w:val="28"/>
          <w:szCs w:val="28"/>
        </w:rPr>
      </w:pPr>
    </w:p>
    <w:tbl>
      <w:tblPr>
        <w:tblW w:w="15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885"/>
        <w:gridCol w:w="15"/>
        <w:gridCol w:w="15"/>
        <w:gridCol w:w="15"/>
        <w:gridCol w:w="15"/>
        <w:gridCol w:w="45"/>
        <w:gridCol w:w="15"/>
        <w:gridCol w:w="15"/>
        <w:gridCol w:w="15"/>
        <w:gridCol w:w="15"/>
        <w:gridCol w:w="30"/>
        <w:gridCol w:w="15"/>
        <w:gridCol w:w="15"/>
        <w:gridCol w:w="24"/>
        <w:gridCol w:w="122"/>
        <w:gridCol w:w="1012"/>
        <w:gridCol w:w="221"/>
        <w:gridCol w:w="1480"/>
        <w:gridCol w:w="221"/>
        <w:gridCol w:w="1480"/>
        <w:gridCol w:w="221"/>
        <w:gridCol w:w="1542"/>
        <w:gridCol w:w="221"/>
        <w:gridCol w:w="2078"/>
        <w:gridCol w:w="221"/>
        <w:gridCol w:w="2804"/>
        <w:gridCol w:w="221"/>
        <w:gridCol w:w="2189"/>
        <w:gridCol w:w="221"/>
      </w:tblGrid>
      <w:tr w:rsidR="00347FBF" w:rsidRPr="00D8796D" w:rsidTr="00FA683F">
        <w:trPr>
          <w:gridAfter w:val="1"/>
          <w:wAfter w:w="221" w:type="dxa"/>
          <w:trHeight w:val="458"/>
        </w:trPr>
        <w:tc>
          <w:tcPr>
            <w:tcW w:w="392" w:type="dxa"/>
            <w:vMerge w:val="restart"/>
          </w:tcPr>
          <w:p w:rsidR="00347FBF" w:rsidRPr="002F2A2E" w:rsidRDefault="00347FBF" w:rsidP="005321E4">
            <w:pPr>
              <w:jc w:val="center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№ </w:t>
            </w: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/ п</w:t>
            </w:r>
          </w:p>
        </w:tc>
        <w:tc>
          <w:tcPr>
            <w:tcW w:w="2268" w:type="dxa"/>
            <w:gridSpan w:val="16"/>
          </w:tcPr>
          <w:p w:rsidR="00347FBF" w:rsidRPr="002F2A2E" w:rsidRDefault="00347FBF" w:rsidP="005321E4">
            <w:pPr>
              <w:jc w:val="center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Дата</w:t>
            </w:r>
          </w:p>
        </w:tc>
        <w:tc>
          <w:tcPr>
            <w:tcW w:w="1701" w:type="dxa"/>
            <w:gridSpan w:val="2"/>
            <w:vMerge w:val="restart"/>
          </w:tcPr>
          <w:p w:rsidR="00347FBF" w:rsidRPr="002F2A2E" w:rsidRDefault="00347FBF" w:rsidP="005321E4">
            <w:pPr>
              <w:jc w:val="center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Тема урока </w:t>
            </w:r>
          </w:p>
        </w:tc>
        <w:tc>
          <w:tcPr>
            <w:tcW w:w="1701" w:type="dxa"/>
            <w:gridSpan w:val="2"/>
            <w:vMerge w:val="restart"/>
          </w:tcPr>
          <w:p w:rsidR="00347FBF" w:rsidRPr="002F2A2E" w:rsidRDefault="00347FBF" w:rsidP="005321E4">
            <w:pPr>
              <w:jc w:val="center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Тип урока</w:t>
            </w:r>
          </w:p>
        </w:tc>
        <w:tc>
          <w:tcPr>
            <w:tcW w:w="9497" w:type="dxa"/>
            <w:gridSpan w:val="8"/>
          </w:tcPr>
          <w:p w:rsidR="00347FBF" w:rsidRPr="002F2A2E" w:rsidRDefault="00347FBF" w:rsidP="005321E4">
            <w:pPr>
              <w:jc w:val="center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Планируемые результаты (в соответствии с ФГОС)</w:t>
            </w:r>
          </w:p>
        </w:tc>
      </w:tr>
      <w:tr w:rsidR="00FA683F" w:rsidRPr="00D8796D" w:rsidTr="00FA683F">
        <w:trPr>
          <w:gridAfter w:val="1"/>
          <w:wAfter w:w="221" w:type="dxa"/>
          <w:trHeight w:val="457"/>
        </w:trPr>
        <w:tc>
          <w:tcPr>
            <w:tcW w:w="392" w:type="dxa"/>
            <w:vMerge/>
          </w:tcPr>
          <w:p w:rsidR="00FA683F" w:rsidRPr="002F2A2E" w:rsidRDefault="00FA683F" w:rsidP="005321E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14"/>
          </w:tcPr>
          <w:p w:rsidR="00FA683F" w:rsidRPr="002F2A2E" w:rsidRDefault="00FA683F" w:rsidP="005321E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A683F" w:rsidRPr="002F2A2E" w:rsidRDefault="00FA683F" w:rsidP="005321E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</w:tcPr>
          <w:p w:rsidR="00FA683F" w:rsidRPr="002F2A2E" w:rsidRDefault="00FA683F" w:rsidP="005321E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</w:tcPr>
          <w:p w:rsidR="00FA683F" w:rsidRPr="002F2A2E" w:rsidRDefault="00FA683F" w:rsidP="005321E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FA683F" w:rsidRPr="002F2A2E" w:rsidRDefault="00FA683F" w:rsidP="005321E4">
            <w:pPr>
              <w:jc w:val="center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понятия</w:t>
            </w:r>
          </w:p>
        </w:tc>
        <w:tc>
          <w:tcPr>
            <w:tcW w:w="2299" w:type="dxa"/>
            <w:gridSpan w:val="2"/>
            <w:shd w:val="clear" w:color="auto" w:fill="auto"/>
          </w:tcPr>
          <w:p w:rsidR="00FA683F" w:rsidRPr="002F2A2E" w:rsidRDefault="00FA683F" w:rsidP="005321E4">
            <w:pPr>
              <w:jc w:val="center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Предметные результаты</w:t>
            </w:r>
          </w:p>
        </w:tc>
        <w:tc>
          <w:tcPr>
            <w:tcW w:w="3025" w:type="dxa"/>
            <w:gridSpan w:val="2"/>
            <w:shd w:val="clear" w:color="auto" w:fill="auto"/>
          </w:tcPr>
          <w:p w:rsidR="00FA683F" w:rsidRPr="002F2A2E" w:rsidRDefault="00FA683F" w:rsidP="005321E4">
            <w:pPr>
              <w:jc w:val="center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УУД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FA683F" w:rsidRPr="002F2A2E" w:rsidRDefault="00FA683F" w:rsidP="005321E4">
            <w:pPr>
              <w:jc w:val="center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Личностные результаты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5321E4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14"/>
          </w:tcPr>
          <w:p w:rsidR="00FA683F" w:rsidRPr="002F2A2E" w:rsidRDefault="00FA683F" w:rsidP="0050210D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A683F" w:rsidRPr="002F2A2E" w:rsidRDefault="00FA683F" w:rsidP="0050210D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Знакомство с новым предметом. Гигиенические правила письма. Ориентировка на странице прописей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5321E4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материала.</w:t>
            </w:r>
          </w:p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Пропись, правила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Научатся</w:t>
            </w:r>
            <w:r w:rsidRPr="002F2A2E">
              <w:rPr>
                <w:bCs/>
                <w:sz w:val="28"/>
                <w:szCs w:val="28"/>
              </w:rPr>
              <w:t>: пользоваться прописью, узнают о старинных принадлежностях для письма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отвечать на простые вопросы учителя</w:t>
            </w:r>
          </w:p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ставить новые учебные задачи в сотрудничестве с учителем, ориентация в прописи</w:t>
            </w:r>
          </w:p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задавать вопросы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Адекватная мотивация: принятие образа «хорошего ученика»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5321E4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14"/>
          </w:tcPr>
          <w:p w:rsidR="00FA683F" w:rsidRPr="002F2A2E" w:rsidRDefault="00FA683F" w:rsidP="0050210D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A683F" w:rsidRPr="002F2A2E" w:rsidRDefault="00FA683F" w:rsidP="0050210D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0D422F">
            <w:pPr>
              <w:pStyle w:val="ae"/>
              <w:rPr>
                <w:sz w:val="28"/>
                <w:szCs w:val="28"/>
              </w:rPr>
            </w:pP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Введение понятия «слово»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Рисование линий в заданном направлении (с.6-7)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  <w:lang w:val="en-US"/>
              </w:rPr>
            </w:pPr>
            <w:proofErr w:type="spellStart"/>
            <w:r w:rsidRPr="002F2A2E">
              <w:rPr>
                <w:bCs/>
                <w:sz w:val="28"/>
                <w:szCs w:val="28"/>
              </w:rPr>
              <w:t>Комбиниро</w:t>
            </w:r>
            <w:proofErr w:type="spellEnd"/>
          </w:p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ванный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Сверху </w:t>
            </w:r>
            <w:r w:rsidRPr="002F2A2E">
              <w:rPr>
                <w:bCs/>
                <w:sz w:val="28"/>
                <w:szCs w:val="28"/>
              </w:rPr>
              <w:t>вниз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5321E4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 чертить прямые линии сверху вниз, следить за правильным положением позы, тетради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ручки научатся выполнять графические задания по образцу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приемы решения задач</w:t>
            </w:r>
          </w:p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формулировать и удерживать учебную задачу</w:t>
            </w:r>
          </w:p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обращаться за помощью, формулировать свои затруднения, соблюдать простейшие номы речевого этикета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Адекватная мотивация: принятие образа «хорошего ученика»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5321E4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14"/>
          </w:tcPr>
          <w:p w:rsidR="00FA683F" w:rsidRPr="002F2A2E" w:rsidRDefault="00FA683F" w:rsidP="0050210D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A683F" w:rsidRPr="002F2A2E" w:rsidRDefault="00FA683F" w:rsidP="0050210D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Деление </w:t>
            </w:r>
            <w:r w:rsidRPr="002F2A2E">
              <w:rPr>
                <w:sz w:val="28"/>
                <w:szCs w:val="28"/>
              </w:rPr>
              <w:lastRenderedPageBreak/>
              <w:t>предложения на слова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Рисование прямых линий (с.8-9)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lastRenderedPageBreak/>
              <w:t>Практическ</w:t>
            </w:r>
            <w:r w:rsidRPr="002F2A2E">
              <w:rPr>
                <w:sz w:val="28"/>
                <w:szCs w:val="28"/>
              </w:rPr>
              <w:lastRenderedPageBreak/>
              <w:t>ое применение знаний, умений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Прямые </w:t>
            </w:r>
            <w:r w:rsidRPr="002F2A2E">
              <w:rPr>
                <w:bCs/>
                <w:sz w:val="28"/>
                <w:szCs w:val="28"/>
              </w:rPr>
              <w:lastRenderedPageBreak/>
              <w:t>линии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5321E4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 </w:t>
            </w:r>
            <w:r w:rsidRPr="002F2A2E">
              <w:rPr>
                <w:bCs/>
                <w:sz w:val="28"/>
                <w:szCs w:val="28"/>
              </w:rPr>
              <w:lastRenderedPageBreak/>
              <w:t>следить за правильным положением позы, тетради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ручки</w:t>
            </w:r>
          </w:p>
          <w:p w:rsidR="00FA683F" w:rsidRPr="002F2A2E" w:rsidRDefault="00FA683F" w:rsidP="005321E4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Начертать прямые наклонные линии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использовать общие </w:t>
            </w:r>
            <w:r w:rsidRPr="002F2A2E">
              <w:rPr>
                <w:bCs/>
                <w:sz w:val="28"/>
                <w:szCs w:val="28"/>
              </w:rPr>
              <w:lastRenderedPageBreak/>
              <w:t>приемы решения задач</w:t>
            </w:r>
          </w:p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: контролировать и оценивать процесс</w:t>
            </w:r>
          </w:p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обращаться за помощью, формулировать свои затруднения, 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Соблюдать </w:t>
            </w:r>
            <w:r w:rsidRPr="002F2A2E">
              <w:rPr>
                <w:bCs/>
                <w:sz w:val="28"/>
                <w:szCs w:val="28"/>
              </w:rPr>
              <w:lastRenderedPageBreak/>
              <w:t xml:space="preserve">правила </w:t>
            </w:r>
            <w:proofErr w:type="spellStart"/>
            <w:r w:rsidRPr="002F2A2E">
              <w:rPr>
                <w:bCs/>
                <w:sz w:val="28"/>
                <w:szCs w:val="28"/>
              </w:rPr>
              <w:t>здоровьесберегающего</w:t>
            </w:r>
            <w:proofErr w:type="spellEnd"/>
            <w:r w:rsidRPr="002F2A2E">
              <w:rPr>
                <w:bCs/>
                <w:sz w:val="28"/>
                <w:szCs w:val="28"/>
              </w:rPr>
              <w:t xml:space="preserve">  поведения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5321E4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1134" w:type="dxa"/>
            <w:gridSpan w:val="14"/>
          </w:tcPr>
          <w:p w:rsidR="00FA683F" w:rsidRPr="002F2A2E" w:rsidRDefault="00FA683F" w:rsidP="0050210D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A683F" w:rsidRPr="002F2A2E" w:rsidRDefault="00FA683F" w:rsidP="0050210D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Сравнение звуков.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Знакомство со схемой звукового состава слов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Письмо прямых и наклонных линий. Штриховка.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Практическое применение знаний, умений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Образец, наклон правильная посадка, параллельные линии, штриховка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5321E4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 следить за правильным положением позы, тетради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ручки</w:t>
            </w:r>
          </w:p>
          <w:p w:rsidR="00FA683F" w:rsidRPr="002F2A2E" w:rsidRDefault="00FA683F" w:rsidP="005321E4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Писать прямые  и наклонные линии, штриховать по образцу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приемы решения задач</w:t>
            </w:r>
          </w:p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: формировать и удерживать учебную задачу; применять установленные правила</w:t>
            </w:r>
          </w:p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обращаться за помощью, формулировать свои затруднения,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осознание ответственности; выработка действий, характеризующих нормированное поведение ученика в адаптационный период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5321E4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14"/>
          </w:tcPr>
          <w:p w:rsidR="00FA683F" w:rsidRPr="002F2A2E" w:rsidRDefault="00FA683F" w:rsidP="0050210D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A683F" w:rsidRPr="002F2A2E" w:rsidRDefault="00FA683F" w:rsidP="0050210D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Интонационное выделение заданного звука</w:t>
            </w:r>
            <w:r w:rsidRPr="002F2A2E">
              <w:rPr>
                <w:sz w:val="28"/>
                <w:szCs w:val="28"/>
              </w:rPr>
              <w:br/>
              <w:t>в слове, определение его места в слове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Знакомство </w:t>
            </w:r>
            <w:r w:rsidRPr="002F2A2E">
              <w:rPr>
                <w:sz w:val="28"/>
                <w:szCs w:val="28"/>
              </w:rPr>
              <w:lastRenderedPageBreak/>
              <w:t>с рабочей строкой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lastRenderedPageBreak/>
              <w:t>Практи-ческое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Рабочая строка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5321E4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 следить за правильным положением позы, тетради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ручки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приемы решения задач</w:t>
            </w:r>
          </w:p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: контролировать и оценивать процесс</w:t>
            </w:r>
          </w:p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обращаться за помощью, формулировать свои затруднения,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осознание ответственности; выработка действий, характеризующих нормированное поведение ученика в адаптационный период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5321E4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1134" w:type="dxa"/>
            <w:gridSpan w:val="14"/>
          </w:tcPr>
          <w:p w:rsidR="00FA683F" w:rsidRPr="002F2A2E" w:rsidRDefault="00FA683F" w:rsidP="0050210D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A683F" w:rsidRPr="002F2A2E" w:rsidRDefault="00FA683F" w:rsidP="0050210D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Проведение овалов, заданных линий на рабочей строке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Практи-ческое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полуовал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5321E4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 следить за правильным положением позы, тетради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ручки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применять простейшие навыки письма</w:t>
            </w:r>
          </w:p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применять установленные правила</w:t>
            </w:r>
          </w:p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адекватно использовать </w:t>
            </w:r>
            <w:proofErr w:type="gramStart"/>
            <w:r w:rsidRPr="002F2A2E">
              <w:rPr>
                <w:bCs/>
                <w:sz w:val="28"/>
                <w:szCs w:val="28"/>
              </w:rPr>
              <w:t>речь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для планирования и регуляции своей деятельности, слушать собеседника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Адекватная мотивация: принятие образа «хорошего ученика»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5321E4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  <w:gridSpan w:val="14"/>
          </w:tcPr>
          <w:p w:rsidR="00FA683F" w:rsidRPr="002F2A2E" w:rsidRDefault="00FA683F" w:rsidP="0050210D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A683F" w:rsidRPr="002F2A2E" w:rsidRDefault="00FA683F" w:rsidP="0050210D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заглавной и строчной букв </w:t>
            </w:r>
            <w:proofErr w:type="spellStart"/>
            <w:r w:rsidRPr="002F2A2E">
              <w:rPr>
                <w:sz w:val="28"/>
                <w:szCs w:val="28"/>
              </w:rPr>
              <w:t>Аа</w:t>
            </w:r>
            <w:proofErr w:type="spellEnd"/>
            <w:r w:rsidRPr="002F2A2E">
              <w:rPr>
                <w:sz w:val="28"/>
                <w:szCs w:val="28"/>
              </w:rPr>
              <w:t xml:space="preserve"> (с.34-35)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Практи-ческое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Образец, рабочая строка межстрочное пространство, буква, наклон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5321E4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писать заглавную и строчную букву А.а, соотносить печатную и письменную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применять правила в планировании способа решения</w:t>
            </w:r>
          </w:p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обработка информации, осознанное и правильное написание</w:t>
            </w:r>
          </w:p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выполнять учебные действия в письменной форме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Самоопределение позиции школьника на основе положительного отношения к школе, адекватное восприятие предложений учителя, товарищей по исправлению допущенных ошибок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5321E4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134" w:type="dxa"/>
            <w:gridSpan w:val="14"/>
          </w:tcPr>
          <w:p w:rsidR="00FA683F" w:rsidRPr="002F2A2E" w:rsidRDefault="00FA683F" w:rsidP="0050210D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A683F" w:rsidRPr="002F2A2E" w:rsidRDefault="00FA683F" w:rsidP="0050210D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Знакомство с буквой </w:t>
            </w:r>
            <w:r w:rsidRPr="002F2A2E">
              <w:rPr>
                <w:b/>
                <w:bCs/>
                <w:iCs/>
                <w:sz w:val="28"/>
                <w:szCs w:val="28"/>
              </w:rPr>
              <w:t>Я,</w:t>
            </w:r>
            <w:r w:rsidRPr="002F2A2E">
              <w:rPr>
                <w:b/>
                <w:bCs/>
                <w:sz w:val="28"/>
                <w:szCs w:val="28"/>
              </w:rPr>
              <w:t xml:space="preserve"> </w:t>
            </w:r>
            <w:r w:rsidRPr="002F2A2E">
              <w:rPr>
                <w:b/>
                <w:bCs/>
                <w:iCs/>
                <w:sz w:val="28"/>
                <w:szCs w:val="28"/>
              </w:rPr>
              <w:lastRenderedPageBreak/>
              <w:t>я</w:t>
            </w:r>
            <w:r w:rsidRPr="002F2A2E">
              <w:rPr>
                <w:sz w:val="28"/>
                <w:szCs w:val="28"/>
              </w:rPr>
              <w:t xml:space="preserve">. Письмо заглавной и строчной буквы </w:t>
            </w:r>
            <w:proofErr w:type="spellStart"/>
            <w:r w:rsidRPr="002F2A2E">
              <w:rPr>
                <w:b/>
                <w:bCs/>
                <w:iCs/>
                <w:sz w:val="28"/>
                <w:szCs w:val="28"/>
              </w:rPr>
              <w:t>Я</w:t>
            </w:r>
            <w:proofErr w:type="gramStart"/>
            <w:r w:rsidRPr="002F2A2E">
              <w:rPr>
                <w:b/>
                <w:bCs/>
                <w:iCs/>
                <w:sz w:val="28"/>
                <w:szCs w:val="28"/>
              </w:rPr>
              <w:t>,я</w:t>
            </w:r>
            <w:proofErr w:type="spellEnd"/>
            <w:proofErr w:type="gramEnd"/>
          </w:p>
        </w:tc>
        <w:tc>
          <w:tcPr>
            <w:tcW w:w="1701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</w:p>
          <w:p w:rsidR="00FA683F" w:rsidRPr="002F2A2E" w:rsidRDefault="00FA683F" w:rsidP="005321E4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Комбини-</w:t>
            </w:r>
            <w:r w:rsidRPr="002F2A2E">
              <w:rPr>
                <w:sz w:val="28"/>
                <w:szCs w:val="28"/>
              </w:rPr>
              <w:lastRenderedPageBreak/>
              <w:t>рованный</w:t>
            </w:r>
            <w:proofErr w:type="spellEnd"/>
            <w:proofErr w:type="gramEnd"/>
          </w:p>
          <w:p w:rsidR="00FA683F" w:rsidRPr="002F2A2E" w:rsidRDefault="00FA683F" w:rsidP="005321E4">
            <w:pPr>
              <w:rPr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Образец, рабочая </w:t>
            </w:r>
            <w:r w:rsidRPr="002F2A2E">
              <w:rPr>
                <w:bCs/>
                <w:sz w:val="28"/>
                <w:szCs w:val="28"/>
              </w:rPr>
              <w:lastRenderedPageBreak/>
              <w:t>строка межстрочное пространство, буква, наклон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5321E4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Научатся: Научатся: писать </w:t>
            </w:r>
            <w:r w:rsidRPr="002F2A2E">
              <w:rPr>
                <w:bCs/>
                <w:sz w:val="28"/>
                <w:szCs w:val="28"/>
              </w:rPr>
              <w:lastRenderedPageBreak/>
              <w:t>заглавную и строчную букву Я.я, соотносить печатную и письменную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контролировать и оценивать процесс и </w:t>
            </w:r>
            <w:r w:rsidRPr="002F2A2E">
              <w:rPr>
                <w:bCs/>
                <w:sz w:val="28"/>
                <w:szCs w:val="28"/>
              </w:rPr>
              <w:lastRenderedPageBreak/>
              <w:t>результат деятельности</w:t>
            </w:r>
          </w:p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обработка информации, осознанное и правильное написание</w:t>
            </w:r>
          </w:p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выполнять учебные действия в письменной форме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5321E4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адекватное восприятие </w:t>
            </w:r>
            <w:r w:rsidRPr="002F2A2E">
              <w:rPr>
                <w:bCs/>
                <w:sz w:val="28"/>
                <w:szCs w:val="28"/>
              </w:rPr>
              <w:lastRenderedPageBreak/>
              <w:t>предложений учителя, товарищей по исправлению допущенных ошибок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1134" w:type="dxa"/>
            <w:gridSpan w:val="14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букв </w:t>
            </w:r>
            <w:proofErr w:type="spellStart"/>
            <w:r w:rsidRPr="002F2A2E">
              <w:rPr>
                <w:sz w:val="28"/>
                <w:szCs w:val="28"/>
              </w:rPr>
              <w:t>Аа</w:t>
            </w:r>
            <w:proofErr w:type="spellEnd"/>
            <w:r w:rsidRPr="002F2A2E">
              <w:rPr>
                <w:sz w:val="28"/>
                <w:szCs w:val="28"/>
              </w:rPr>
              <w:t xml:space="preserve"> и </w:t>
            </w:r>
            <w:proofErr w:type="spellStart"/>
            <w:r w:rsidRPr="002F2A2E">
              <w:rPr>
                <w:sz w:val="28"/>
                <w:szCs w:val="28"/>
              </w:rPr>
              <w:t>Яя</w:t>
            </w:r>
            <w:proofErr w:type="spellEnd"/>
            <w:r w:rsidRPr="002F2A2E">
              <w:rPr>
                <w:sz w:val="28"/>
                <w:szCs w:val="28"/>
              </w:rPr>
              <w:t xml:space="preserve"> (закрепление) (с.38-39)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Образец, рабочая строка межстрочное пространство, буква, наклон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распознавать формы изученных письменных букв, писать изученные буквы, располагать тетрадь под наклоном, ориентироваться на странице прописи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определять последовательность промежуточных целей и соответствующих  им действий с учетом конечного результата, учитывать установленные правила в планировании и  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находить нужную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осуществлять взаимный контроль, оказывать  взаимопомощь в сотрудничестве, отвечать на вопросы </w:t>
            </w:r>
            <w:r w:rsidRPr="002F2A2E">
              <w:rPr>
                <w:bCs/>
                <w:sz w:val="28"/>
                <w:szCs w:val="28"/>
              </w:rPr>
              <w:lastRenderedPageBreak/>
              <w:t xml:space="preserve">учителя, строить понятные для партнера высказывания 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Готовность следовать нормам здоровье сберегающего поведения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1134" w:type="dxa"/>
            <w:gridSpan w:val="14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букв </w:t>
            </w:r>
            <w:proofErr w:type="spellStart"/>
            <w:r w:rsidRPr="002F2A2E">
              <w:rPr>
                <w:sz w:val="28"/>
                <w:szCs w:val="28"/>
              </w:rPr>
              <w:t>Оо</w:t>
            </w:r>
            <w:proofErr w:type="spellEnd"/>
            <w:r w:rsidRPr="002F2A2E">
              <w:rPr>
                <w:sz w:val="28"/>
                <w:szCs w:val="28"/>
              </w:rPr>
              <w:t xml:space="preserve"> (с.40-41)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Практи-ческое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Образец, рабочая строка межстрочное пространство, буква, наклон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 писать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О</w:t>
            </w:r>
            <w:proofErr w:type="gramStart"/>
            <w:r w:rsidRPr="002F2A2E">
              <w:rPr>
                <w:bCs/>
                <w:sz w:val="28"/>
                <w:szCs w:val="28"/>
              </w:rPr>
              <w:t>,о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соотносить печатную письменную буквы, работать со схемами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узнавать, называть и определять объекты и явления окружающей действительности в соответствии с содержанием учебных предметов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ставить и формулировать проблемы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К: уметь просить помощи, строить приятные для партнёра высказывания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1134" w:type="dxa"/>
            <w:gridSpan w:val="14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заглавной и строчной букв Ёё 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(с.42-43)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Образец, рабочая строка межстрочное пространство, буква, наклон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Научатся: писать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Ё</w:t>
            </w:r>
            <w:proofErr w:type="gramStart"/>
            <w:r w:rsidRPr="002F2A2E">
              <w:rPr>
                <w:bCs/>
                <w:sz w:val="28"/>
                <w:szCs w:val="28"/>
              </w:rPr>
              <w:t>,ё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соотносить печатную письменную буквы, работать со схемами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сличить способ действия и его результат с заданным эталоном с целью обнаружения отклонений и отличий от эталона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самостоятельно создавать и формулировать познавательную цель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обращаться за помощью, формулировать свои </w:t>
            </w:r>
            <w:r w:rsidRPr="002F2A2E">
              <w:rPr>
                <w:bCs/>
                <w:sz w:val="28"/>
                <w:szCs w:val="28"/>
              </w:rPr>
              <w:lastRenderedPageBreak/>
              <w:t>затруднения,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Готовность следовать нормам здоровье сберегающего поведения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12</w:t>
            </w:r>
          </w:p>
        </w:tc>
        <w:tc>
          <w:tcPr>
            <w:tcW w:w="1134" w:type="dxa"/>
            <w:gridSpan w:val="14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Буква «ё» в начале слова (обозначение звуков [й’] и [о])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Образец, рабочая строка межстрочное пространство, буква, наклон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Научатся: писать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Ё</w:t>
            </w:r>
            <w:proofErr w:type="gramStart"/>
            <w:r w:rsidRPr="002F2A2E">
              <w:rPr>
                <w:bCs/>
                <w:sz w:val="28"/>
                <w:szCs w:val="28"/>
              </w:rPr>
              <w:t>,ё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соотносить печатную письменную буквы, работать со схемами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сличить способ действия и его результат с заданным эталоном с целью обнаружения отклонений и отличий от эталона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самостоятельно создавать и формулировать познавательную цель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обращаться за помощью, формулировать свои затруднения,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1134" w:type="dxa"/>
            <w:gridSpan w:val="14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Письмо изученных букв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Образец, рабочая строка межстрочное пространство, буква, наклон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Научатся: распознавать формы изученных письменных букв, писать изученные буквы, располагать тетрадь под наклоном, ориентироваться на странице прописи, </w:t>
            </w:r>
            <w:r w:rsidRPr="002F2A2E">
              <w:rPr>
                <w:bCs/>
                <w:sz w:val="28"/>
                <w:szCs w:val="28"/>
              </w:rPr>
              <w:lastRenderedPageBreak/>
              <w:t>соединять изученные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сличить способ действия и его результат с заданным эталоном с целью обнаружения отклонений и отличий от эталона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самостоятельно создавать и формулировать познавательную цель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обращаться за помощью, формулировать свои </w:t>
            </w:r>
            <w:r w:rsidRPr="002F2A2E">
              <w:rPr>
                <w:bCs/>
                <w:sz w:val="28"/>
                <w:szCs w:val="28"/>
              </w:rPr>
              <w:lastRenderedPageBreak/>
              <w:t>затруднения,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Готовность следовать нормам здоровье сберегающего поведения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14</w:t>
            </w:r>
          </w:p>
        </w:tc>
        <w:tc>
          <w:tcPr>
            <w:tcW w:w="1134" w:type="dxa"/>
            <w:gridSpan w:val="14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Письмо заглавной и строчной буквы</w:t>
            </w:r>
            <w:proofErr w:type="gramStart"/>
            <w:r w:rsidRPr="002F2A2E">
              <w:rPr>
                <w:sz w:val="28"/>
                <w:szCs w:val="28"/>
              </w:rPr>
              <w:t xml:space="preserve"> </w:t>
            </w:r>
            <w:r w:rsidRPr="002F2A2E">
              <w:rPr>
                <w:b/>
                <w:bCs/>
                <w:iCs/>
                <w:sz w:val="28"/>
                <w:szCs w:val="28"/>
              </w:rPr>
              <w:t>У</w:t>
            </w:r>
            <w:proofErr w:type="gramEnd"/>
            <w:r w:rsidRPr="002F2A2E">
              <w:rPr>
                <w:b/>
                <w:bCs/>
                <w:iCs/>
                <w:sz w:val="28"/>
                <w:szCs w:val="28"/>
              </w:rPr>
              <w:t>,</w:t>
            </w:r>
            <w:r w:rsidRPr="002F2A2E">
              <w:rPr>
                <w:b/>
                <w:bCs/>
                <w:sz w:val="28"/>
                <w:szCs w:val="28"/>
              </w:rPr>
              <w:t xml:space="preserve"> </w:t>
            </w:r>
            <w:r w:rsidRPr="002F2A2E">
              <w:rPr>
                <w:b/>
                <w:bCs/>
                <w:iCs/>
                <w:sz w:val="28"/>
                <w:szCs w:val="28"/>
              </w:rPr>
              <w:t>у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Образец, рабочая строка межстрочное пространство, буква, наклон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Научатся: писать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У</w:t>
            </w:r>
            <w:proofErr w:type="gramStart"/>
            <w:r w:rsidRPr="002F2A2E">
              <w:rPr>
                <w:bCs/>
                <w:sz w:val="28"/>
                <w:szCs w:val="28"/>
              </w:rPr>
              <w:t>,у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соотносить печатную письменную буквы, работать со схемами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определять последовательность промежуточных целей и соответствующих  им действий с учетом конечного результата, учитывать установленные правила в планировании и  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находить нужную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осуществлять взаимный контроль, оказывать  взаимопомощь в сотрудничестве, отвечать на вопросы учителя, строить понятные для партнера высказывания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Готовность следовать нормам здоровье сберегающего поведения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1134" w:type="dxa"/>
            <w:gridSpan w:val="14"/>
          </w:tcPr>
          <w:p w:rsidR="00FA683F" w:rsidRPr="00FA683F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32"/>
                <w:szCs w:val="28"/>
              </w:rPr>
            </w:pPr>
          </w:p>
        </w:tc>
        <w:tc>
          <w:tcPr>
            <w:tcW w:w="1134" w:type="dxa"/>
            <w:gridSpan w:val="2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заглавной и строчной </w:t>
            </w:r>
            <w:r w:rsidRPr="002F2A2E">
              <w:rPr>
                <w:sz w:val="28"/>
                <w:szCs w:val="28"/>
              </w:rPr>
              <w:lastRenderedPageBreak/>
              <w:t xml:space="preserve">букв </w:t>
            </w:r>
            <w:proofErr w:type="spellStart"/>
            <w:r w:rsidRPr="002F2A2E">
              <w:rPr>
                <w:sz w:val="28"/>
                <w:szCs w:val="28"/>
              </w:rPr>
              <w:t>Юю</w:t>
            </w:r>
            <w:proofErr w:type="spellEnd"/>
            <w:r w:rsidRPr="002F2A2E">
              <w:rPr>
                <w:sz w:val="28"/>
                <w:szCs w:val="28"/>
              </w:rPr>
              <w:t xml:space="preserve"> (с.48-49)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lastRenderedPageBreak/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Образец, рабочая строка </w:t>
            </w:r>
            <w:r w:rsidRPr="002F2A2E">
              <w:rPr>
                <w:bCs/>
                <w:sz w:val="28"/>
                <w:szCs w:val="28"/>
              </w:rPr>
              <w:lastRenderedPageBreak/>
              <w:t>межстрочное пространство, буква, наклон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Научатся: писать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lastRenderedPageBreak/>
              <w:t>Ю</w:t>
            </w:r>
            <w:proofErr w:type="gramStart"/>
            <w:r w:rsidRPr="002F2A2E">
              <w:rPr>
                <w:bCs/>
                <w:sz w:val="28"/>
                <w:szCs w:val="28"/>
              </w:rPr>
              <w:t>,ю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соотносить печатную письменную буквы, работать со схемами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сличить способ действия и его результат с заданным </w:t>
            </w:r>
            <w:r w:rsidRPr="002F2A2E">
              <w:rPr>
                <w:bCs/>
                <w:sz w:val="28"/>
                <w:szCs w:val="28"/>
              </w:rPr>
              <w:lastRenderedPageBreak/>
              <w:t>эталоном с целью обнаружения отклонений и отличий от эталона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самостоятельно создавать и формулировать познавательную цель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обращаться за помощью, формулировать свои затруднения,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Самоопределение позиции школьника на </w:t>
            </w:r>
            <w:r w:rsidRPr="002F2A2E">
              <w:rPr>
                <w:bCs/>
                <w:sz w:val="28"/>
                <w:szCs w:val="28"/>
              </w:rPr>
              <w:lastRenderedPageBreak/>
              <w:t>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16</w:t>
            </w:r>
          </w:p>
        </w:tc>
        <w:tc>
          <w:tcPr>
            <w:tcW w:w="1110" w:type="dxa"/>
            <w:gridSpan w:val="13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Закрепление правил обозначения звуков [у], [о] и [а] буквами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Образец, рабочая строка межстрочное пространство, буква, наклон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 распознавать формы изученных письменных букв, писать изученные буквы, располагать тетрадь под наклоном, ориентироваться на странице прописи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сличить способ действия и его результат с заданным эталоном с целью обнаружения отклонений и отличий от эталона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самостоятельно создавать и формулировать познавательную цель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обращаться за помощью, формулировать свои затруднения,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Готовность следовать нормам здоровье сберегающего поведения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17</w:t>
            </w:r>
          </w:p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110" w:type="dxa"/>
            <w:gridSpan w:val="13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</w:t>
            </w:r>
            <w:proofErr w:type="gramStart"/>
            <w:r w:rsidRPr="002F2A2E">
              <w:rPr>
                <w:sz w:val="28"/>
                <w:szCs w:val="28"/>
              </w:rPr>
              <w:t>заглавной</w:t>
            </w:r>
            <w:proofErr w:type="gramEnd"/>
            <w:r w:rsidRPr="002F2A2E">
              <w:rPr>
                <w:sz w:val="28"/>
                <w:szCs w:val="28"/>
              </w:rPr>
              <w:t xml:space="preserve"> 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Буквы</w:t>
            </w:r>
            <w:proofErr w:type="gramStart"/>
            <w:r w:rsidRPr="002F2A2E">
              <w:rPr>
                <w:sz w:val="28"/>
                <w:szCs w:val="28"/>
              </w:rPr>
              <w:t xml:space="preserve"> Э</w:t>
            </w:r>
            <w:proofErr w:type="gramEnd"/>
            <w:r w:rsidRPr="002F2A2E">
              <w:rPr>
                <w:sz w:val="28"/>
                <w:szCs w:val="28"/>
              </w:rPr>
              <w:t xml:space="preserve">  (с.52-53)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строчной буквы </w:t>
            </w:r>
            <w:r w:rsidRPr="002F2A2E">
              <w:rPr>
                <w:b/>
                <w:bCs/>
                <w:iCs/>
                <w:sz w:val="28"/>
                <w:szCs w:val="28"/>
              </w:rPr>
              <w:t>э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lastRenderedPageBreak/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Образец, рабочая строка межстрочно</w:t>
            </w:r>
            <w:r w:rsidRPr="002F2A2E">
              <w:rPr>
                <w:bCs/>
                <w:sz w:val="28"/>
                <w:szCs w:val="28"/>
              </w:rPr>
              <w:lastRenderedPageBreak/>
              <w:t>е пространство, буква, наклон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Научатся: писать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Э</w:t>
            </w:r>
            <w:proofErr w:type="gramStart"/>
            <w:r w:rsidRPr="002F2A2E">
              <w:rPr>
                <w:bCs/>
                <w:sz w:val="28"/>
                <w:szCs w:val="28"/>
              </w:rPr>
              <w:t>,э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 xml:space="preserve">, соотносить </w:t>
            </w:r>
            <w:r w:rsidRPr="002F2A2E">
              <w:rPr>
                <w:bCs/>
                <w:sz w:val="28"/>
                <w:szCs w:val="28"/>
              </w:rPr>
              <w:lastRenderedPageBreak/>
              <w:t>печатную письменную буквы, работать со схемами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определять последовательность промежуточных целей и соответствующих  </w:t>
            </w:r>
            <w:r w:rsidRPr="002F2A2E">
              <w:rPr>
                <w:bCs/>
                <w:sz w:val="28"/>
                <w:szCs w:val="28"/>
              </w:rPr>
              <w:lastRenderedPageBreak/>
              <w:t>им действий с учетом конечного результата, учитывать установленные правила в планировании и  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находить нужную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осуществлять взаимный контроль, оказывать  взаимопомощь в сотрудничестве, отвечать на вопросы учителя, строить понятные для партнера высказывания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Готовность следовать нормам здоровье сберегающего </w:t>
            </w:r>
            <w:r w:rsidRPr="002F2A2E">
              <w:rPr>
                <w:bCs/>
                <w:sz w:val="28"/>
                <w:szCs w:val="28"/>
              </w:rPr>
              <w:lastRenderedPageBreak/>
              <w:t>поведения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  <w:lang w:val="en-US"/>
              </w:rPr>
            </w:pPr>
            <w:r w:rsidRPr="002F2A2E">
              <w:rPr>
                <w:bCs/>
                <w:sz w:val="28"/>
                <w:szCs w:val="28"/>
                <w:lang w:val="en-US"/>
              </w:rPr>
              <w:lastRenderedPageBreak/>
              <w:t>18</w:t>
            </w:r>
          </w:p>
        </w:tc>
        <w:tc>
          <w:tcPr>
            <w:tcW w:w="1110" w:type="dxa"/>
            <w:gridSpan w:val="13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заглавной и строчной букв Ее 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(с.54-55)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Образец, рабочая строка межстрочное пространство, буква, наклон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Научатся: писать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Э</w:t>
            </w:r>
            <w:proofErr w:type="gramStart"/>
            <w:r w:rsidRPr="002F2A2E">
              <w:rPr>
                <w:bCs/>
                <w:sz w:val="28"/>
                <w:szCs w:val="28"/>
              </w:rPr>
              <w:t>,э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соотносить печатную письменную буквы, работать со схемами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определять последовательность промежуточных целей и соответствующих  им действий с учетом конечного результата, учитывать установленные правила в планировании и  </w:t>
            </w:r>
            <w:r w:rsidRPr="002F2A2E">
              <w:rPr>
                <w:bCs/>
                <w:sz w:val="28"/>
                <w:szCs w:val="28"/>
              </w:rPr>
              <w:lastRenderedPageBreak/>
              <w:t>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находить нужную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осуществлять взаимный контроль, оказывать  взаимопомощь в сотрудничестве, отвечать на вопросы учителя, строить понятные для партнера высказывания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Готовность следовать нормам здоровье сберегающего поведения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19</w:t>
            </w:r>
          </w:p>
        </w:tc>
        <w:tc>
          <w:tcPr>
            <w:tcW w:w="1110" w:type="dxa"/>
            <w:gridSpan w:val="13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Закрепление правил обозначения гласных звуков буквами. Письмо изученных букв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Образец, рабочая строка межстрочное пространство, буква, наклон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Научатся: писать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Е</w:t>
            </w:r>
            <w:proofErr w:type="gramStart"/>
            <w:r w:rsidRPr="002F2A2E">
              <w:rPr>
                <w:bCs/>
                <w:sz w:val="28"/>
                <w:szCs w:val="28"/>
              </w:rPr>
              <w:t>,е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соотносить печатную письменную буквы, работать со схемами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сличить способ действия и его результат с заданным эталоном с целью обнаружения отклонений и отличий от эталона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самостоятельно создавать и формулировать познавательную цель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обращаться за помощью, формулировать свои затруднения,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2</w:t>
            </w:r>
            <w:r w:rsidRPr="002F2A2E">
              <w:rPr>
                <w:bCs/>
                <w:sz w:val="28"/>
                <w:szCs w:val="28"/>
              </w:rPr>
              <w:lastRenderedPageBreak/>
              <w:t>0</w:t>
            </w:r>
          </w:p>
        </w:tc>
        <w:tc>
          <w:tcPr>
            <w:tcW w:w="1110" w:type="dxa"/>
            <w:gridSpan w:val="13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</w:t>
            </w:r>
            <w:r w:rsidRPr="002F2A2E">
              <w:rPr>
                <w:sz w:val="28"/>
                <w:szCs w:val="28"/>
              </w:rPr>
              <w:lastRenderedPageBreak/>
              <w:t>строчной буквы ы (с.58-59)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lastRenderedPageBreak/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</w:t>
            </w:r>
            <w:r w:rsidRPr="002F2A2E">
              <w:rPr>
                <w:sz w:val="28"/>
                <w:szCs w:val="28"/>
              </w:rPr>
              <w:lastRenderedPageBreak/>
              <w:t>ванный</w:t>
            </w:r>
            <w:proofErr w:type="gramEnd"/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Образец, </w:t>
            </w:r>
            <w:r w:rsidRPr="002F2A2E">
              <w:rPr>
                <w:bCs/>
                <w:sz w:val="28"/>
                <w:szCs w:val="28"/>
              </w:rPr>
              <w:lastRenderedPageBreak/>
              <w:t>рабочая строка межстрочное пространство, буква, наклон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Научатся: писать </w:t>
            </w:r>
            <w:r w:rsidRPr="002F2A2E">
              <w:rPr>
                <w:bCs/>
                <w:sz w:val="28"/>
                <w:szCs w:val="28"/>
              </w:rPr>
              <w:lastRenderedPageBreak/>
              <w:t xml:space="preserve">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Е</w:t>
            </w:r>
            <w:proofErr w:type="gramStart"/>
            <w:r w:rsidRPr="002F2A2E">
              <w:rPr>
                <w:bCs/>
                <w:sz w:val="28"/>
                <w:szCs w:val="28"/>
              </w:rPr>
              <w:t>,е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соотносить печатную письменную буквы, работать со схемами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определять </w:t>
            </w:r>
            <w:r w:rsidRPr="002F2A2E">
              <w:rPr>
                <w:bCs/>
                <w:sz w:val="28"/>
                <w:szCs w:val="28"/>
              </w:rPr>
              <w:lastRenderedPageBreak/>
              <w:t>последовательность промежуточных целей и соответствующих  им действий с учетом конечного результата, учитывать установленные правила в планировании и  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находить нужную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осуществлять взаимный контроль, оказывать  взаимопомощь в сотрудничестве, отвечать на вопросы учителя, строить понятные для партнера высказывания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Готовность </w:t>
            </w:r>
            <w:r w:rsidRPr="002F2A2E">
              <w:rPr>
                <w:bCs/>
                <w:sz w:val="28"/>
                <w:szCs w:val="28"/>
              </w:rPr>
              <w:lastRenderedPageBreak/>
              <w:t>следовать нормам здоровье сберегающего поведения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21</w:t>
            </w:r>
          </w:p>
        </w:tc>
        <w:tc>
          <w:tcPr>
            <w:tcW w:w="1110" w:type="dxa"/>
            <w:gridSpan w:val="13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58" w:type="dxa"/>
            <w:gridSpan w:val="3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 Знакомство с буквой </w:t>
            </w:r>
            <w:r w:rsidRPr="002F2A2E">
              <w:rPr>
                <w:b/>
                <w:bCs/>
                <w:iCs/>
                <w:sz w:val="28"/>
                <w:szCs w:val="28"/>
              </w:rPr>
              <w:t xml:space="preserve">И. </w:t>
            </w:r>
            <w:r w:rsidRPr="002F2A2E">
              <w:rPr>
                <w:sz w:val="28"/>
                <w:szCs w:val="28"/>
              </w:rPr>
              <w:t xml:space="preserve"> Письмо заглавной и строчной буквы </w:t>
            </w:r>
            <w:proofErr w:type="spellStart"/>
            <w:r w:rsidRPr="002F2A2E">
              <w:rPr>
                <w:b/>
                <w:bCs/>
                <w:iCs/>
                <w:sz w:val="28"/>
                <w:szCs w:val="28"/>
              </w:rPr>
              <w:t>И</w:t>
            </w:r>
            <w:proofErr w:type="gramStart"/>
            <w:r w:rsidRPr="002F2A2E">
              <w:rPr>
                <w:b/>
                <w:bCs/>
                <w:iCs/>
                <w:sz w:val="28"/>
                <w:szCs w:val="28"/>
              </w:rPr>
              <w:t>,и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(с.60-61)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Образец, рабочая строка межстрочное пространство, буква, </w:t>
            </w:r>
            <w:r w:rsidRPr="002F2A2E">
              <w:rPr>
                <w:bCs/>
                <w:sz w:val="28"/>
                <w:szCs w:val="28"/>
              </w:rPr>
              <w:lastRenderedPageBreak/>
              <w:t>наклон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Научатся: писать строчную букву ы, соотносить печатную письменную буквы, работать со схемами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сличить способ действия и его результат с заданным эталоном с целью обнаружения отклонений и отличий от эталона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самостоятельно создавать и формулировать познавательную цель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обращаться за помощью, формулировать свои затруднения,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Готовность следовать нормам здоровье сберегающего поведения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22</w:t>
            </w:r>
          </w:p>
        </w:tc>
        <w:tc>
          <w:tcPr>
            <w:tcW w:w="1095" w:type="dxa"/>
            <w:gridSpan w:val="12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73" w:type="dxa"/>
            <w:gridSpan w:val="4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autoSpaceDE w:val="0"/>
              <w:autoSpaceDN w:val="0"/>
              <w:adjustRightInd w:val="0"/>
              <w:spacing w:line="261" w:lineRule="auto"/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Отработка написания изученных букв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Повторение правила обозначения буквами гласных звуков после парных по твёрдости–мягкости согласных звуков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Образец, рабочая строка межстрочное пространство, буква, наклон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Научатся: писать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И</w:t>
            </w:r>
            <w:proofErr w:type="gramStart"/>
            <w:r w:rsidRPr="002F2A2E">
              <w:rPr>
                <w:bCs/>
                <w:sz w:val="28"/>
                <w:szCs w:val="28"/>
              </w:rPr>
              <w:t>,и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соотносить печатную письменную буквы, работать со схемами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определять последовательность промежуточных целей и соответствующих  им действий с учетом конечного результата, учитывать установленные правила в планировании и  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находить нужную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осуществлять взаимный контроль, оказывать  взаимопомощь в сотрудничестве, отвечать на вопросы учителя, строить </w:t>
            </w:r>
            <w:r w:rsidRPr="002F2A2E">
              <w:rPr>
                <w:bCs/>
                <w:sz w:val="28"/>
                <w:szCs w:val="28"/>
              </w:rPr>
              <w:lastRenderedPageBreak/>
              <w:t>понятные для партнера высказывания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23</w:t>
            </w:r>
          </w:p>
        </w:tc>
        <w:tc>
          <w:tcPr>
            <w:tcW w:w="1005" w:type="dxa"/>
            <w:gridSpan w:val="7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3" w:type="dxa"/>
            <w:gridSpan w:val="9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 Письмо </w:t>
            </w:r>
            <w:proofErr w:type="gramStart"/>
            <w:r w:rsidRPr="002F2A2E">
              <w:rPr>
                <w:sz w:val="28"/>
                <w:szCs w:val="28"/>
              </w:rPr>
              <w:t>заглавной</w:t>
            </w:r>
            <w:proofErr w:type="gramEnd"/>
            <w:r w:rsidRPr="002F2A2E">
              <w:rPr>
                <w:sz w:val="28"/>
                <w:szCs w:val="28"/>
              </w:rPr>
              <w:t xml:space="preserve"> и строчной букв Мм (с.4-7)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Образец, рабочая строка межстрочное пространство, буква, наклон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 распознавать формы изученных письменных букв, писать изученные буквы, располагать тетрадь под наклоном, ориентироваться на странице прописи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сличить способ действия и его результат с заданным эталоном с целью обнаружения отклонений и отличий от эталона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самостоятельно создавать и формулировать познавательную цель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обращаться за помощью, формулировать свои затруднения,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Готовность следовать нормам здоровье сберегающего поведения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1005" w:type="dxa"/>
            <w:gridSpan w:val="7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3" w:type="dxa"/>
            <w:gridSpan w:val="9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заглавной и строчной букв </w:t>
            </w:r>
            <w:proofErr w:type="spellStart"/>
            <w:r w:rsidRPr="002F2A2E">
              <w:rPr>
                <w:sz w:val="28"/>
                <w:szCs w:val="28"/>
              </w:rPr>
              <w:t>Нн</w:t>
            </w:r>
            <w:proofErr w:type="spellEnd"/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Образец, рабочая строка межстрочное пространство, буква, наклон, гласные и согласные буквы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Научатся: научатся писать и распознавать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М</w:t>
            </w:r>
            <w:proofErr w:type="gramStart"/>
            <w:r w:rsidRPr="002F2A2E">
              <w:rPr>
                <w:bCs/>
                <w:sz w:val="28"/>
                <w:szCs w:val="28"/>
              </w:rPr>
              <w:t>,м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слоги с этой буквой., узнавать изученные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сличить способ действия и его результат с заданным эталоном с целью обнаружения отклонений и отличий от эталона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самостоятельно создавать и формулировать познавательную цель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обращаться за помощью, формулировать свои </w:t>
            </w:r>
            <w:r w:rsidRPr="002F2A2E">
              <w:rPr>
                <w:bCs/>
                <w:sz w:val="28"/>
                <w:szCs w:val="28"/>
              </w:rPr>
              <w:lastRenderedPageBreak/>
              <w:t>затруднения,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Готовность следовать нормам здоровье сберегающего поведения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25</w:t>
            </w:r>
          </w:p>
        </w:tc>
        <w:tc>
          <w:tcPr>
            <w:tcW w:w="1005" w:type="dxa"/>
            <w:gridSpan w:val="7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3" w:type="dxa"/>
            <w:gridSpan w:val="9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Письмо слогов и слов (с.8-11).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Образец, рабочая строка межстрочное пространство, буква, наклон гласные и согласные звуки, предложение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Научатся: научатся писать и распознавать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Н</w:t>
            </w:r>
            <w:proofErr w:type="gramStart"/>
            <w:r w:rsidRPr="002F2A2E">
              <w:rPr>
                <w:bCs/>
                <w:sz w:val="28"/>
                <w:szCs w:val="28"/>
              </w:rPr>
              <w:t>,н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слоги с этой буквой., узнавать изученные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выбирать действия в связи с поставленной задачей и условиями её реализации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учить самостоятельно создавать и формулировать познавательную цель, контролировать и  оценивать процесс и результат деятельности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адекватно использовать </w:t>
            </w:r>
            <w:proofErr w:type="gramStart"/>
            <w:r w:rsidRPr="002F2A2E">
              <w:rPr>
                <w:bCs/>
                <w:sz w:val="28"/>
                <w:szCs w:val="28"/>
              </w:rPr>
              <w:t>речь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для планирования и регуляции своего действия, формулировать свои затруднения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Положительная мотивация учебной деятельности, готовность следовать нормам здоровье сберегающего поведения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26</w:t>
            </w:r>
          </w:p>
        </w:tc>
        <w:tc>
          <w:tcPr>
            <w:tcW w:w="1005" w:type="dxa"/>
            <w:gridSpan w:val="7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3" w:type="dxa"/>
            <w:gridSpan w:val="9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заглавной и строчной букв </w:t>
            </w:r>
            <w:proofErr w:type="spellStart"/>
            <w:r w:rsidRPr="002F2A2E">
              <w:rPr>
                <w:sz w:val="28"/>
                <w:szCs w:val="28"/>
              </w:rPr>
              <w:t>Рр</w:t>
            </w:r>
            <w:proofErr w:type="spellEnd"/>
            <w:r w:rsidRPr="002F2A2E">
              <w:rPr>
                <w:sz w:val="28"/>
                <w:szCs w:val="28"/>
              </w:rPr>
              <w:t>. Письмо слогов и слов (с.12-15).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Правила соединения букв, написания предложения, рабочая строка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Научатся: писать и распознавать формы всех изученных букв писать под диктовку изучаемые буквы и слова, списывать слова и предложения с </w:t>
            </w:r>
            <w:r w:rsidRPr="002F2A2E">
              <w:rPr>
                <w:bCs/>
                <w:sz w:val="28"/>
                <w:szCs w:val="28"/>
              </w:rPr>
              <w:lastRenderedPageBreak/>
              <w:t>образцов, выполнять логические упражнения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определять последовательность промежуточных целей и соответствующих  им действий с учетом конечного результата, учитывать установленные правила в планировании и  </w:t>
            </w:r>
            <w:r w:rsidRPr="002F2A2E">
              <w:rPr>
                <w:bCs/>
                <w:sz w:val="28"/>
                <w:szCs w:val="28"/>
              </w:rPr>
              <w:lastRenderedPageBreak/>
              <w:t>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находить нужную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осуществлять взаимный контроль, оказывать  взаимопомощь в сотрудничестве, отвечать на вопросы учителя, строить понятные для партнера высказывания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Самоопределение позиции школьника на основе положительного отношения к школе, постановка  новых учебных задач в </w:t>
            </w:r>
            <w:r w:rsidRPr="002F2A2E">
              <w:rPr>
                <w:bCs/>
                <w:sz w:val="28"/>
                <w:szCs w:val="28"/>
              </w:rPr>
              <w:lastRenderedPageBreak/>
              <w:t>сотрудничестве с учителем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27</w:t>
            </w:r>
          </w:p>
        </w:tc>
        <w:tc>
          <w:tcPr>
            <w:tcW w:w="1020" w:type="dxa"/>
            <w:gridSpan w:val="8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48" w:type="dxa"/>
            <w:gridSpan w:val="8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заглавной и строчной букв </w:t>
            </w:r>
            <w:proofErr w:type="spellStart"/>
            <w:r w:rsidRPr="002F2A2E">
              <w:rPr>
                <w:sz w:val="28"/>
                <w:szCs w:val="28"/>
              </w:rPr>
              <w:t>Лл</w:t>
            </w:r>
            <w:proofErr w:type="spellEnd"/>
            <w:r w:rsidRPr="002F2A2E">
              <w:rPr>
                <w:sz w:val="28"/>
                <w:szCs w:val="28"/>
              </w:rPr>
              <w:t xml:space="preserve"> (с.16-19).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Образец, рабочая строка межстрочное пространство, буква, наклон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Научатся: писать и распознавать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Р</w:t>
            </w:r>
            <w:proofErr w:type="gramStart"/>
            <w:r w:rsidRPr="002F2A2E">
              <w:rPr>
                <w:bCs/>
                <w:sz w:val="28"/>
                <w:szCs w:val="28"/>
              </w:rPr>
              <w:t>,р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слоги с этой буквой., узнавать изученные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определять последовательность промежуточных целей и соответствующих  им действий с учетом конечного результата, учитывать установленные правила в планировании и  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отвечать на вопросы учителя, находить нужную информацию в </w:t>
            </w:r>
            <w:r w:rsidRPr="002F2A2E">
              <w:rPr>
                <w:bCs/>
                <w:sz w:val="28"/>
                <w:szCs w:val="28"/>
              </w:rPr>
              <w:lastRenderedPageBreak/>
              <w:t>прописи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К</w:t>
            </w:r>
            <w:proofErr w:type="gramStart"/>
            <w:r w:rsidRPr="002F2A2E">
              <w:rPr>
                <w:bCs/>
                <w:sz w:val="28"/>
                <w:szCs w:val="28"/>
              </w:rPr>
              <w:t>:о</w:t>
            </w:r>
            <w:proofErr w:type="gramEnd"/>
            <w:r w:rsidRPr="002F2A2E">
              <w:rPr>
                <w:bCs/>
                <w:sz w:val="28"/>
                <w:szCs w:val="28"/>
              </w:rPr>
              <w:t>твечать на вопросы учителя, строить понятные для партнера высказывания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Самооценка на основе критериев успешности учебной деятельности</w:t>
            </w:r>
          </w:p>
        </w:tc>
      </w:tr>
      <w:tr w:rsidR="00FA683F" w:rsidRPr="00D8796D" w:rsidTr="00FA683F"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28</w:t>
            </w:r>
          </w:p>
        </w:tc>
        <w:tc>
          <w:tcPr>
            <w:tcW w:w="1020" w:type="dxa"/>
            <w:gridSpan w:val="8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gridSpan w:val="7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3" w:type="dxa"/>
            <w:gridSpan w:val="2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заглавной и строчной букв </w:t>
            </w:r>
            <w:proofErr w:type="spellStart"/>
            <w:r w:rsidRPr="002F2A2E">
              <w:rPr>
                <w:sz w:val="28"/>
                <w:szCs w:val="28"/>
              </w:rPr>
              <w:t>Й.й</w:t>
            </w:r>
            <w:proofErr w:type="spellEnd"/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 </w:t>
            </w: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Образец, рабочая строка межстрочное пространство, буква, наклон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 писать и распознавать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Л</w:t>
            </w:r>
            <w:proofErr w:type="gramStart"/>
            <w:r w:rsidRPr="002F2A2E">
              <w:rPr>
                <w:bCs/>
                <w:sz w:val="28"/>
                <w:szCs w:val="28"/>
              </w:rPr>
              <w:t>,л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слоги с этой буквой., узнавать изученные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определять последовательность промежуточных целей и соответствующих  им действий с учетом конечного результата, учитывать установленные правила в планировании и  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знаково –символические средства, осуществлять синтез как составление целого из частей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слушать </w:t>
            </w:r>
            <w:proofErr w:type="gramStart"/>
            <w:r w:rsidRPr="002F2A2E">
              <w:rPr>
                <w:bCs/>
                <w:sz w:val="28"/>
                <w:szCs w:val="28"/>
              </w:rPr>
              <w:t>собеседника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, формулировать свои затруднения, использовать средства устной речи для решения </w:t>
            </w:r>
            <w:r w:rsidRPr="002F2A2E">
              <w:rPr>
                <w:bCs/>
                <w:sz w:val="28"/>
                <w:szCs w:val="28"/>
              </w:rPr>
              <w:lastRenderedPageBreak/>
              <w:t>коммуникативных задач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29</w:t>
            </w:r>
          </w:p>
        </w:tc>
        <w:tc>
          <w:tcPr>
            <w:tcW w:w="1035" w:type="dxa"/>
            <w:gridSpan w:val="9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3" w:type="dxa"/>
            <w:gridSpan w:val="7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Письмо слов, слогов, с изученными буквами Введение понятия «слог» (с.5-15).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Звонкий согласный звук, всегда мягкий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 писать и распознавать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Й</w:t>
            </w:r>
            <w:proofErr w:type="gramStart"/>
            <w:r w:rsidRPr="002F2A2E">
              <w:rPr>
                <w:bCs/>
                <w:sz w:val="28"/>
                <w:szCs w:val="28"/>
              </w:rPr>
              <w:t>,й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слоги с этой буквой., узнавать изученные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определять последовательность промежуточных целей и соответствующих  им действий с учетом конечного результата, учитывать установленные правила в планировании и  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находить нужную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осуществлять взаимный контроль, оказывать  взаимопомощь в сотрудничестве, отвечать на вопросы учителя, строить понятные для партнера высказывания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1035" w:type="dxa"/>
            <w:gridSpan w:val="9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3" w:type="dxa"/>
            <w:gridSpan w:val="7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Введение понятия «ударение». </w:t>
            </w:r>
            <w:r w:rsidRPr="002F2A2E">
              <w:rPr>
                <w:sz w:val="28"/>
                <w:szCs w:val="28"/>
              </w:rPr>
              <w:lastRenderedPageBreak/>
              <w:t xml:space="preserve">Письмо заглавной и строчной буквы </w:t>
            </w:r>
            <w:r w:rsidRPr="002F2A2E">
              <w:rPr>
                <w:b/>
                <w:bCs/>
                <w:iCs/>
                <w:sz w:val="28"/>
                <w:szCs w:val="28"/>
              </w:rPr>
              <w:t>Г,</w:t>
            </w:r>
            <w:r w:rsidRPr="002F2A2E">
              <w:rPr>
                <w:b/>
                <w:bCs/>
                <w:sz w:val="28"/>
                <w:szCs w:val="28"/>
              </w:rPr>
              <w:t xml:space="preserve"> </w:t>
            </w:r>
            <w:r w:rsidRPr="002F2A2E">
              <w:rPr>
                <w:b/>
                <w:bCs/>
                <w:iCs/>
                <w:sz w:val="28"/>
                <w:szCs w:val="28"/>
              </w:rPr>
              <w:t xml:space="preserve">г </w:t>
            </w:r>
            <w:r w:rsidRPr="002F2A2E">
              <w:rPr>
                <w:bCs/>
                <w:iCs/>
                <w:sz w:val="28"/>
                <w:szCs w:val="28"/>
              </w:rPr>
              <w:t>(с. 28-29)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lastRenderedPageBreak/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Правила соединения букв, </w:t>
            </w:r>
            <w:r w:rsidRPr="002F2A2E">
              <w:rPr>
                <w:bCs/>
                <w:sz w:val="28"/>
                <w:szCs w:val="28"/>
              </w:rPr>
              <w:lastRenderedPageBreak/>
              <w:t>написания предложения, рабочая строка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Научатся: писать и распознавать формы всех </w:t>
            </w:r>
            <w:r w:rsidRPr="002F2A2E">
              <w:rPr>
                <w:bCs/>
                <w:sz w:val="28"/>
                <w:szCs w:val="28"/>
              </w:rPr>
              <w:lastRenderedPageBreak/>
              <w:t>изученных букв писать под диктовку изучаемые буквы и слова, списывать слова и предложения с образцов, выполнять логические упражнения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определять последовательность промежуточных целей </w:t>
            </w:r>
            <w:r w:rsidRPr="002F2A2E">
              <w:rPr>
                <w:bCs/>
                <w:sz w:val="28"/>
                <w:szCs w:val="28"/>
              </w:rPr>
              <w:lastRenderedPageBreak/>
              <w:t>и соответствующих  им действий с учетом конечного результата, учитывать установленные правила в планировании и  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находить нужную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осуществлять взаимный контроль, оказывать  взаимопомощь в сотрудничестве, отвечать на вопросы учителя, строить понятные для партнера высказывания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Самоопределение позиции школьника на </w:t>
            </w:r>
            <w:r w:rsidRPr="002F2A2E">
              <w:rPr>
                <w:bCs/>
                <w:sz w:val="28"/>
                <w:szCs w:val="28"/>
              </w:rPr>
              <w:lastRenderedPageBreak/>
              <w:t>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31</w:t>
            </w:r>
          </w:p>
        </w:tc>
        <w:tc>
          <w:tcPr>
            <w:tcW w:w="1050" w:type="dxa"/>
            <w:gridSpan w:val="10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18" w:type="dxa"/>
            <w:gridSpan w:val="6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букв </w:t>
            </w:r>
            <w:proofErr w:type="spellStart"/>
            <w:r w:rsidRPr="002F2A2E">
              <w:rPr>
                <w:sz w:val="28"/>
                <w:szCs w:val="28"/>
              </w:rPr>
              <w:t>Кк</w:t>
            </w:r>
            <w:proofErr w:type="spellEnd"/>
            <w:r w:rsidRPr="002F2A2E">
              <w:rPr>
                <w:sz w:val="28"/>
                <w:szCs w:val="28"/>
              </w:rPr>
              <w:t xml:space="preserve"> (с.32-33). 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Правила соединения букв, написания предложения, рабочая строка, ребусы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 </w:t>
            </w:r>
            <w:proofErr w:type="gramStart"/>
            <w:r w:rsidRPr="002F2A2E">
              <w:rPr>
                <w:bCs/>
                <w:sz w:val="28"/>
                <w:szCs w:val="28"/>
              </w:rPr>
              <w:t>:п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исать и распознавать формы всех изученных букв писать под диктовку изучаемые буквы и слова, списывать слова </w:t>
            </w:r>
            <w:r w:rsidRPr="002F2A2E">
              <w:rPr>
                <w:bCs/>
                <w:sz w:val="28"/>
                <w:szCs w:val="28"/>
              </w:rPr>
              <w:lastRenderedPageBreak/>
              <w:t>и предложения с образцов, выполнять логические упражнения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определять последовательность промежуточных целей и соответствующих  им действий с учетом конечного результата, учитывать установленные правила в </w:t>
            </w:r>
            <w:r w:rsidRPr="002F2A2E">
              <w:rPr>
                <w:bCs/>
                <w:sz w:val="28"/>
                <w:szCs w:val="28"/>
              </w:rPr>
              <w:lastRenderedPageBreak/>
              <w:t>планировании и  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находить нужную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осуществлять взаимный контроль, оказывать  взаимопомощь в сотрудничестве, отвечать на вопросы учителя, строить понятные для партнера высказывания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Самооценка на основе критериев успешности учебной деятельности Проявление этических чувств, доброжелательность и </w:t>
            </w:r>
            <w:r w:rsidRPr="002F2A2E">
              <w:rPr>
                <w:bCs/>
                <w:sz w:val="28"/>
                <w:szCs w:val="28"/>
              </w:rPr>
              <w:lastRenderedPageBreak/>
              <w:t>эмоционально нравственная отзывчивость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32</w:t>
            </w:r>
          </w:p>
        </w:tc>
        <w:tc>
          <w:tcPr>
            <w:tcW w:w="1080" w:type="dxa"/>
            <w:gridSpan w:val="11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88" w:type="dxa"/>
            <w:gridSpan w:val="5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Дифференциация букв </w:t>
            </w:r>
            <w:proofErr w:type="spellStart"/>
            <w:r w:rsidRPr="002F2A2E">
              <w:rPr>
                <w:sz w:val="28"/>
                <w:szCs w:val="28"/>
              </w:rPr>
              <w:t>Гг-Кк</w:t>
            </w:r>
            <w:proofErr w:type="spellEnd"/>
            <w:r w:rsidRPr="002F2A2E">
              <w:rPr>
                <w:sz w:val="28"/>
                <w:szCs w:val="28"/>
              </w:rPr>
              <w:t xml:space="preserve"> (с.36-39).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Предложение правила написания предложения, рабочая строка, межстрочное пространство, схема, гласные и согласные звуки и буквы обозначающ</w:t>
            </w:r>
            <w:r w:rsidRPr="002F2A2E">
              <w:rPr>
                <w:bCs/>
                <w:sz w:val="28"/>
                <w:szCs w:val="28"/>
              </w:rPr>
              <w:lastRenderedPageBreak/>
              <w:t>ие их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 писать и распознавать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К</w:t>
            </w:r>
            <w:proofErr w:type="gramStart"/>
            <w:r w:rsidRPr="002F2A2E">
              <w:rPr>
                <w:bCs/>
                <w:sz w:val="28"/>
                <w:szCs w:val="28"/>
              </w:rPr>
              <w:t>,к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слоги с этой буквой., узнавать изученные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определять последовательность промежуточных целей и соответствующих  им действий с учетом конечного результата, учитывать установленные правила в планировании и  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использовать общие приёмы решения задач, находить </w:t>
            </w:r>
            <w:r w:rsidRPr="002F2A2E">
              <w:rPr>
                <w:bCs/>
                <w:sz w:val="28"/>
                <w:szCs w:val="28"/>
              </w:rPr>
              <w:lastRenderedPageBreak/>
              <w:t>нужную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осуществлять взаимный контроль, оказывать  взаимопомощь в сотрудничестве, отвечать на вопросы учителя, строить понятные для партнера высказывания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Самооценка на основе критериев успешности учебной деятельности Готовность следовать нормам здоровье сберегающего поведения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33</w:t>
            </w:r>
          </w:p>
        </w:tc>
        <w:tc>
          <w:tcPr>
            <w:tcW w:w="1050" w:type="dxa"/>
            <w:gridSpan w:val="10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18" w:type="dxa"/>
            <w:gridSpan w:val="6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букв </w:t>
            </w:r>
            <w:proofErr w:type="spellStart"/>
            <w:r w:rsidRPr="002F2A2E">
              <w:rPr>
                <w:sz w:val="28"/>
                <w:szCs w:val="28"/>
              </w:rPr>
              <w:t>Зз</w:t>
            </w:r>
            <w:proofErr w:type="spellEnd"/>
            <w:r w:rsidRPr="002F2A2E">
              <w:rPr>
                <w:sz w:val="28"/>
                <w:szCs w:val="28"/>
              </w:rPr>
              <w:t>. Составление и запись слов (с.40-43).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Предложение правила написания предложения, рабочая строка, межстрочное пространство, схема, 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обозначающие их, парные  звонкие и глухие согласные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моделировать поэлементный и анализировать поэлементный состав изученных букв, правильно располагать буквы и их соединения, сравнивать буквы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и Г, ритмично писать буквы и их соединения, работать по алгоритму, решать ребусы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организовывать рабочее место под руководством учителя, определять цель выполнения заданий на уроке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контролировать и оценивать процесс и результат деятельности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уметь слушать собеседника, формулировать свои затруднения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3</w:t>
            </w:r>
            <w:r w:rsidRPr="002F2A2E">
              <w:rPr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1050" w:type="dxa"/>
            <w:gridSpan w:val="10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18" w:type="dxa"/>
            <w:gridSpan w:val="6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Буквы</w:t>
            </w:r>
            <w:proofErr w:type="gramStart"/>
            <w:r w:rsidRPr="002F2A2E">
              <w:rPr>
                <w:sz w:val="28"/>
                <w:szCs w:val="28"/>
              </w:rPr>
              <w:t xml:space="preserve"> </w:t>
            </w:r>
            <w:proofErr w:type="spellStart"/>
            <w:r w:rsidRPr="002F2A2E">
              <w:rPr>
                <w:sz w:val="28"/>
                <w:szCs w:val="28"/>
              </w:rPr>
              <w:t>С</w:t>
            </w:r>
            <w:proofErr w:type="gramEnd"/>
            <w:r w:rsidRPr="002F2A2E">
              <w:rPr>
                <w:sz w:val="28"/>
                <w:szCs w:val="28"/>
              </w:rPr>
              <w:t>с</w:t>
            </w:r>
            <w:proofErr w:type="spellEnd"/>
            <w:r w:rsidRPr="002F2A2E">
              <w:rPr>
                <w:sz w:val="28"/>
                <w:szCs w:val="28"/>
              </w:rPr>
              <w:t xml:space="preserve">. </w:t>
            </w:r>
            <w:r w:rsidRPr="002F2A2E">
              <w:rPr>
                <w:sz w:val="28"/>
                <w:szCs w:val="28"/>
              </w:rPr>
              <w:lastRenderedPageBreak/>
              <w:t>Письмо слогов, слов, предложений (с.44-47).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lastRenderedPageBreak/>
              <w:t xml:space="preserve">Изучение </w:t>
            </w:r>
            <w:r w:rsidRPr="002F2A2E">
              <w:rPr>
                <w:sz w:val="28"/>
                <w:szCs w:val="28"/>
              </w:rPr>
              <w:lastRenderedPageBreak/>
              <w:t>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Предложени</w:t>
            </w:r>
            <w:r w:rsidRPr="002F2A2E">
              <w:rPr>
                <w:bCs/>
                <w:sz w:val="28"/>
                <w:szCs w:val="28"/>
              </w:rPr>
              <w:lastRenderedPageBreak/>
              <w:t xml:space="preserve">е правила написания предложения, рабочая строка, межстрочное пространство, схема, 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обозначающие их, парные  звонкие и глухие согласные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Научатся:  </w:t>
            </w:r>
            <w:r w:rsidRPr="002F2A2E">
              <w:rPr>
                <w:bCs/>
                <w:sz w:val="28"/>
                <w:szCs w:val="28"/>
              </w:rPr>
              <w:lastRenderedPageBreak/>
              <w:t xml:space="preserve">писать и распознавать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З</w:t>
            </w:r>
            <w:proofErr w:type="gramStart"/>
            <w:r w:rsidRPr="002F2A2E">
              <w:rPr>
                <w:bCs/>
                <w:sz w:val="28"/>
                <w:szCs w:val="28"/>
              </w:rPr>
              <w:t>,з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слоги с этой буквой., узнавать изученные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определять </w:t>
            </w:r>
            <w:r w:rsidRPr="002F2A2E">
              <w:rPr>
                <w:bCs/>
                <w:sz w:val="28"/>
                <w:szCs w:val="28"/>
              </w:rPr>
              <w:lastRenderedPageBreak/>
              <w:t>последовательность промежуточных целей и соответствующих  им действий с учетом конечного результата, учитывать установленные правила в планировании и  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находить нужную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осуществлять взаимный контроль, оказывать  взаимопомощь в сотрудничестве, отвечать на вопросы учителя, строить понятные для партнера высказывания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Самооценка на </w:t>
            </w:r>
            <w:r w:rsidRPr="002F2A2E">
              <w:rPr>
                <w:bCs/>
                <w:sz w:val="28"/>
                <w:szCs w:val="28"/>
              </w:rPr>
              <w:lastRenderedPageBreak/>
              <w:t>основе критериев успешности учебной деятельности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35</w:t>
            </w:r>
          </w:p>
        </w:tc>
        <w:tc>
          <w:tcPr>
            <w:tcW w:w="1005" w:type="dxa"/>
            <w:gridSpan w:val="7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3" w:type="dxa"/>
            <w:gridSpan w:val="9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Дифференциация букв </w:t>
            </w:r>
            <w:proofErr w:type="spellStart"/>
            <w:r w:rsidRPr="002F2A2E">
              <w:rPr>
                <w:sz w:val="28"/>
                <w:szCs w:val="28"/>
              </w:rPr>
              <w:t>Зз-Сс</w:t>
            </w:r>
            <w:proofErr w:type="spellEnd"/>
            <w:r w:rsidRPr="002F2A2E">
              <w:rPr>
                <w:sz w:val="28"/>
                <w:szCs w:val="28"/>
              </w:rPr>
              <w:t xml:space="preserve"> (с.48-49).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Предложение правила написания предложения, рабочая строка, межстрочно</w:t>
            </w:r>
            <w:r w:rsidRPr="002F2A2E">
              <w:rPr>
                <w:bCs/>
                <w:sz w:val="28"/>
                <w:szCs w:val="28"/>
              </w:rPr>
              <w:lastRenderedPageBreak/>
              <w:t xml:space="preserve">е пространство, схема, гласные и согласные звуки и буквы обозначающие их, 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Научатся: писать и распознавать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С</w:t>
            </w:r>
            <w:proofErr w:type="gramStart"/>
            <w:r w:rsidRPr="002F2A2E">
              <w:rPr>
                <w:bCs/>
                <w:sz w:val="28"/>
                <w:szCs w:val="28"/>
              </w:rPr>
              <w:t>,с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 xml:space="preserve">, слоги с этой буквой., узнавать изученные </w:t>
            </w:r>
            <w:r w:rsidRPr="002F2A2E">
              <w:rPr>
                <w:bCs/>
                <w:sz w:val="28"/>
                <w:szCs w:val="28"/>
              </w:rPr>
              <w:lastRenderedPageBreak/>
              <w:t>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организовывать рабочее место под руководством учителя, определять цель выполнения заданий на уроке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контролировать и </w:t>
            </w:r>
            <w:r w:rsidRPr="002F2A2E">
              <w:rPr>
                <w:bCs/>
                <w:sz w:val="28"/>
                <w:szCs w:val="28"/>
              </w:rPr>
              <w:lastRenderedPageBreak/>
              <w:t>оценивать процесс и результат деятельности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уметь слушать собеседника, формулировать свои затруднения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Самоопределение позиции школьника на основе положительного отношения к школе, </w:t>
            </w:r>
            <w:r w:rsidRPr="002F2A2E">
              <w:rPr>
                <w:bCs/>
                <w:sz w:val="28"/>
                <w:szCs w:val="28"/>
              </w:rPr>
              <w:lastRenderedPageBreak/>
              <w:t>постановка  новых учебных задач в сотрудничестве с учителем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36</w:t>
            </w:r>
          </w:p>
        </w:tc>
        <w:tc>
          <w:tcPr>
            <w:tcW w:w="1005" w:type="dxa"/>
            <w:gridSpan w:val="7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3" w:type="dxa"/>
            <w:gridSpan w:val="9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заглавной и строчной букв </w:t>
            </w:r>
            <w:proofErr w:type="spellStart"/>
            <w:r w:rsidRPr="002F2A2E">
              <w:rPr>
                <w:sz w:val="28"/>
                <w:szCs w:val="28"/>
              </w:rPr>
              <w:t>Дд</w:t>
            </w:r>
            <w:proofErr w:type="spellEnd"/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(с.52-53).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Предложение правила написания предложения, рабочая строка, межстрочное пространство, схема, 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обозначающие их, парные  звонкие и глухие согласные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 :  узнавать изученные буквы, моделировать поэлементный и анализировать поэлементный состав изученных букв, правильно располагать буквы и их соединения, сравнивать буквы З и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С</w:t>
            </w:r>
            <w:proofErr w:type="gramEnd"/>
            <w:r w:rsidRPr="002F2A2E">
              <w:rPr>
                <w:bCs/>
                <w:sz w:val="28"/>
                <w:szCs w:val="28"/>
              </w:rPr>
              <w:t>, ритмично писать буквы и их соединения, работать по алгоритму, решать ребусы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определять последовательность промежуточных целей и соответствующих  им действий с учетом конечного результата, учитывать установленные правила в планировании и  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находить нужную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осуществлять взаимный контроль, оказывать  взаимопомощь в сотрудничестве, отвечать на вопросы </w:t>
            </w:r>
            <w:r w:rsidRPr="002F2A2E">
              <w:rPr>
                <w:bCs/>
                <w:sz w:val="28"/>
                <w:szCs w:val="28"/>
              </w:rPr>
              <w:lastRenderedPageBreak/>
              <w:t>учителя, строить понятные для партнера высказывания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Готовность следовать нормам здоровье сберегающего поведения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37</w:t>
            </w:r>
          </w:p>
        </w:tc>
        <w:tc>
          <w:tcPr>
            <w:tcW w:w="1005" w:type="dxa"/>
            <w:gridSpan w:val="7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3" w:type="dxa"/>
            <w:gridSpan w:val="9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заглавной и строчной букв </w:t>
            </w:r>
            <w:proofErr w:type="spellStart"/>
            <w:proofErr w:type="gramStart"/>
            <w:r w:rsidRPr="002F2A2E">
              <w:rPr>
                <w:sz w:val="28"/>
                <w:szCs w:val="28"/>
              </w:rPr>
              <w:t>Тт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(с. 56-59).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Предложение правила написания предложения, рабочая строка, межстрочное пространство, схема, 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обозначающие их, парные  звонкие и глухие согласные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 писать и распознавать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Д</w:t>
            </w:r>
            <w:proofErr w:type="gramStart"/>
            <w:r w:rsidRPr="002F2A2E">
              <w:rPr>
                <w:bCs/>
                <w:sz w:val="28"/>
                <w:szCs w:val="28"/>
              </w:rPr>
              <w:t>,д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слоги с этой буквой., узнавать изученные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организовывать рабочее место под руководством учителя, определять цель выполнения заданий на уроке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контролировать и оценивать процесс и результат деятельности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уметь слушать собеседника, формулировать свои затруднения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38</w:t>
            </w:r>
          </w:p>
        </w:tc>
        <w:tc>
          <w:tcPr>
            <w:tcW w:w="1005" w:type="dxa"/>
            <w:gridSpan w:val="7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63" w:type="dxa"/>
            <w:gridSpan w:val="9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  <w:shd w:val="clear" w:color="auto" w:fill="D9D9D9"/>
              </w:rPr>
              <w:t xml:space="preserve"> </w:t>
            </w:r>
            <w:r w:rsidRPr="002F2A2E">
              <w:rPr>
                <w:sz w:val="28"/>
                <w:szCs w:val="28"/>
              </w:rPr>
              <w:t xml:space="preserve">Дифференциация букв 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proofErr w:type="spellStart"/>
            <w:r w:rsidRPr="002F2A2E">
              <w:rPr>
                <w:sz w:val="28"/>
                <w:szCs w:val="28"/>
              </w:rPr>
              <w:t>Дд-Тт</w:t>
            </w:r>
            <w:proofErr w:type="spellEnd"/>
            <w:r w:rsidRPr="002F2A2E">
              <w:rPr>
                <w:sz w:val="28"/>
                <w:szCs w:val="28"/>
              </w:rPr>
              <w:t xml:space="preserve"> (с.4-8).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Предложение правила написания предложения, рабочая строка, межстрочное </w:t>
            </w:r>
            <w:r w:rsidRPr="002F2A2E">
              <w:rPr>
                <w:bCs/>
                <w:sz w:val="28"/>
                <w:szCs w:val="28"/>
              </w:rPr>
              <w:lastRenderedPageBreak/>
              <w:t xml:space="preserve">пространство, схема, 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обозначающие их, парные  звонкие и глухие согласные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 писать и распознавать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Т</w:t>
            </w:r>
            <w:proofErr w:type="gramStart"/>
            <w:r w:rsidRPr="002F2A2E">
              <w:rPr>
                <w:bCs/>
                <w:sz w:val="28"/>
                <w:szCs w:val="28"/>
              </w:rPr>
              <w:t>,т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слоги с этой буквой., узнавать изученные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учитывать выделенные учителем ориентиры действия в учебном материале в сотрудничестве с учителем, осуществлять итоговый и пошаговый </w:t>
            </w:r>
            <w:r w:rsidRPr="002F2A2E">
              <w:rPr>
                <w:bCs/>
                <w:sz w:val="28"/>
                <w:szCs w:val="28"/>
              </w:rPr>
              <w:lastRenderedPageBreak/>
              <w:t>контроль по результату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анализировать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определять </w:t>
            </w:r>
            <w:proofErr w:type="gramStart"/>
            <w:r w:rsidRPr="002F2A2E">
              <w:rPr>
                <w:bCs/>
                <w:sz w:val="28"/>
                <w:szCs w:val="28"/>
              </w:rPr>
              <w:t>общую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цель и пути её достижения, строить монологическое высказывание, слушать других и понимать речь других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Самоопределение позиции школьника на основе положительного отношения к школе, постановка  </w:t>
            </w:r>
            <w:r w:rsidRPr="002F2A2E">
              <w:rPr>
                <w:bCs/>
                <w:sz w:val="28"/>
                <w:szCs w:val="28"/>
              </w:rPr>
              <w:lastRenderedPageBreak/>
              <w:t>новых учебных задач в сотрудничестве с учителем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39</w:t>
            </w:r>
          </w:p>
        </w:tc>
        <w:tc>
          <w:tcPr>
            <w:tcW w:w="990" w:type="dxa"/>
            <w:gridSpan w:val="6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8" w:type="dxa"/>
            <w:gridSpan w:val="10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заглавной и строчной букв </w:t>
            </w:r>
            <w:proofErr w:type="spellStart"/>
            <w:r w:rsidRPr="002F2A2E">
              <w:rPr>
                <w:sz w:val="28"/>
                <w:szCs w:val="28"/>
              </w:rPr>
              <w:t>Бб</w:t>
            </w:r>
            <w:proofErr w:type="spellEnd"/>
            <w:r w:rsidRPr="002F2A2E">
              <w:rPr>
                <w:sz w:val="28"/>
                <w:szCs w:val="28"/>
              </w:rPr>
              <w:t xml:space="preserve"> 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(с.9-12).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Предложение правила написания предложения, рабочая строка, межстрочное пространство, схема, 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обозначающие их, парные  звонкие и </w:t>
            </w:r>
            <w:r w:rsidRPr="002F2A2E">
              <w:rPr>
                <w:bCs/>
                <w:sz w:val="28"/>
                <w:szCs w:val="28"/>
              </w:rPr>
              <w:lastRenderedPageBreak/>
              <w:t>глухие согласные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Научатся:  узнавать изученные буквы, моделировать поэлементный и анализировать поэлементный состав изученных букв, правильно располагать буквы и их соединения,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определять последовательность промежуточных целей и соответствующих  им действий с учетом конечного результата, учитывать установленные правила в планировании и  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находить нужную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осуществлять взаимный контроль, </w:t>
            </w:r>
            <w:r w:rsidRPr="002F2A2E">
              <w:rPr>
                <w:bCs/>
                <w:sz w:val="28"/>
                <w:szCs w:val="28"/>
              </w:rPr>
              <w:lastRenderedPageBreak/>
              <w:t>оказывать  взаимопомощь в сотрудничестве, отвечать на вопросы учителя, строить понятные для партнера высказывания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Самооценка на основе критериев успешности учебной деятельности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40</w:t>
            </w:r>
          </w:p>
        </w:tc>
        <w:tc>
          <w:tcPr>
            <w:tcW w:w="930" w:type="dxa"/>
            <w:gridSpan w:val="4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38" w:type="dxa"/>
            <w:gridSpan w:val="12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заглавной и строчной букв </w:t>
            </w:r>
            <w:proofErr w:type="spellStart"/>
            <w:r w:rsidRPr="002F2A2E">
              <w:rPr>
                <w:sz w:val="28"/>
                <w:szCs w:val="28"/>
              </w:rPr>
              <w:t>Пп</w:t>
            </w:r>
            <w:proofErr w:type="spellEnd"/>
            <w:r w:rsidRPr="002F2A2E">
              <w:rPr>
                <w:sz w:val="28"/>
                <w:szCs w:val="28"/>
              </w:rPr>
              <w:t xml:space="preserve"> 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(с.13-16).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Предложение правила написания предложения, рабочая строка, межстрочное пространство, схема, 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обозначающие их, парные  звонкие и глухие согласные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 писать и распознавать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Б</w:t>
            </w:r>
            <w:proofErr w:type="gramStart"/>
            <w:r w:rsidRPr="002F2A2E">
              <w:rPr>
                <w:bCs/>
                <w:sz w:val="28"/>
                <w:szCs w:val="28"/>
              </w:rPr>
              <w:t>,б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слоги с этой буквой., узнавать изученные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организовывать рабочее место под руководством учителя, определять цель выполнения заданий на уроке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контролировать и оценивать процесс и результат деятельности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уметь слушать собеседника, формулировать свои затруднения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41</w:t>
            </w:r>
          </w:p>
        </w:tc>
        <w:tc>
          <w:tcPr>
            <w:tcW w:w="930" w:type="dxa"/>
            <w:gridSpan w:val="4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38" w:type="dxa"/>
            <w:gridSpan w:val="12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букв </w:t>
            </w:r>
            <w:proofErr w:type="spellStart"/>
            <w:proofErr w:type="gramStart"/>
            <w:r w:rsidRPr="002F2A2E">
              <w:rPr>
                <w:sz w:val="28"/>
                <w:szCs w:val="28"/>
              </w:rPr>
              <w:t>Вв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(с.17-20).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Предложение правила написания предложени</w:t>
            </w:r>
            <w:r w:rsidRPr="002F2A2E">
              <w:rPr>
                <w:bCs/>
                <w:sz w:val="28"/>
                <w:szCs w:val="28"/>
              </w:rPr>
              <w:lastRenderedPageBreak/>
              <w:t xml:space="preserve">я, рабочая строка, межстрочное пространство, схема, 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обозначающие их, парные  звонкие и глухие согласные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 писать и распознавать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lastRenderedPageBreak/>
              <w:t>П</w:t>
            </w:r>
            <w:proofErr w:type="gramStart"/>
            <w:r w:rsidRPr="002F2A2E">
              <w:rPr>
                <w:bCs/>
                <w:sz w:val="28"/>
                <w:szCs w:val="28"/>
              </w:rPr>
              <w:t>,п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слоги с этой буквой., узнавать изученные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определять последовательность промежуточных целей и соответствующих  </w:t>
            </w:r>
            <w:r w:rsidRPr="002F2A2E">
              <w:rPr>
                <w:bCs/>
                <w:sz w:val="28"/>
                <w:szCs w:val="28"/>
              </w:rPr>
              <w:lastRenderedPageBreak/>
              <w:t>им действий с учетом конечного результата, учитывать установленные правила в планировании и  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находить нужную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осуществлять взаимный контроль, оказывать  взаимопомощь в сотрудничестве, отвечать на вопросы учителя, строить понятные для партнера высказывания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Самооценка на основе критериев успешности учебной </w:t>
            </w:r>
            <w:r w:rsidRPr="002F2A2E">
              <w:rPr>
                <w:bCs/>
                <w:sz w:val="28"/>
                <w:szCs w:val="28"/>
              </w:rPr>
              <w:lastRenderedPageBreak/>
              <w:t>деятельности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42</w:t>
            </w:r>
          </w:p>
        </w:tc>
        <w:tc>
          <w:tcPr>
            <w:tcW w:w="915" w:type="dxa"/>
            <w:gridSpan w:val="3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53" w:type="dxa"/>
            <w:gridSpan w:val="13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Письмо слов и предложений с изученными буквами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Предложение правила написания предложения, рабочая строка, межстрочное пространство, схема, </w:t>
            </w:r>
            <w:r w:rsidRPr="002F2A2E">
              <w:rPr>
                <w:bCs/>
                <w:sz w:val="28"/>
                <w:szCs w:val="28"/>
              </w:rPr>
              <w:lastRenderedPageBreak/>
              <w:t xml:space="preserve">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обозначающие их, парные  звонкие и глухие согласные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 писать и распознавать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В</w:t>
            </w:r>
            <w:proofErr w:type="gramStart"/>
            <w:r w:rsidRPr="002F2A2E">
              <w:rPr>
                <w:bCs/>
                <w:sz w:val="28"/>
                <w:szCs w:val="28"/>
              </w:rPr>
              <w:t>,в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слоги с этой буквой., узнавать изученные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учитывать выделенные учителем ориентиры действия в учебном материале в сотрудничестве с учителем, осуществлять итоговый и пошаговый контроль по результату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анализировать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определять </w:t>
            </w:r>
            <w:proofErr w:type="gramStart"/>
            <w:r w:rsidRPr="002F2A2E">
              <w:rPr>
                <w:bCs/>
                <w:sz w:val="28"/>
                <w:szCs w:val="28"/>
              </w:rPr>
              <w:t>общую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цель и пути её достижения, строить монологическое высказывание, слушать других и понимать речь других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Готовность следовать нормам здоровье сберегающего поведения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43</w:t>
            </w:r>
          </w:p>
        </w:tc>
        <w:tc>
          <w:tcPr>
            <w:tcW w:w="915" w:type="dxa"/>
            <w:gridSpan w:val="3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53" w:type="dxa"/>
            <w:gridSpan w:val="13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букв </w:t>
            </w:r>
            <w:proofErr w:type="spellStart"/>
            <w:r w:rsidRPr="002F2A2E">
              <w:rPr>
                <w:sz w:val="28"/>
                <w:szCs w:val="28"/>
              </w:rPr>
              <w:t>Фф</w:t>
            </w:r>
            <w:proofErr w:type="spellEnd"/>
            <w:r w:rsidRPr="002F2A2E">
              <w:rPr>
                <w:sz w:val="28"/>
                <w:szCs w:val="28"/>
              </w:rPr>
              <w:t xml:space="preserve"> (с. 21-24).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Предложение правила написания предложения, рабочая строка, межстрочное пространство, схема, 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обозначающие их, парные  звонкие и глухие согласные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 узнавать изученные буквы, моделировать поэлементный и анализировать поэлементный состав изученных букв, правильно располагать буквы и их соединения,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учитывать выделенные учителем ориентиры действия в учебном материале в сотрудничестве с учителем, осуществлять итоговый и пошаговый контроль по результату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анализировать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определять </w:t>
            </w:r>
            <w:proofErr w:type="gramStart"/>
            <w:r w:rsidRPr="002F2A2E">
              <w:rPr>
                <w:bCs/>
                <w:sz w:val="28"/>
                <w:szCs w:val="28"/>
              </w:rPr>
              <w:t>общую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цель и пути её достижения, строить монологическое высказывание, слушать других и </w:t>
            </w:r>
            <w:r w:rsidRPr="002F2A2E">
              <w:rPr>
                <w:bCs/>
                <w:sz w:val="28"/>
                <w:szCs w:val="28"/>
              </w:rPr>
              <w:lastRenderedPageBreak/>
              <w:t>понимать речь других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FA683F" w:rsidRPr="00D8796D" w:rsidTr="00FA683F">
        <w:trPr>
          <w:gridAfter w:val="1"/>
          <w:wAfter w:w="221" w:type="dxa"/>
          <w:trHeight w:val="3639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44</w:t>
            </w:r>
          </w:p>
        </w:tc>
        <w:tc>
          <w:tcPr>
            <w:tcW w:w="900" w:type="dxa"/>
            <w:gridSpan w:val="2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gridSpan w:val="14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заглавной  и строчной букв </w:t>
            </w:r>
            <w:proofErr w:type="spellStart"/>
            <w:r w:rsidRPr="002F2A2E">
              <w:rPr>
                <w:sz w:val="28"/>
                <w:szCs w:val="28"/>
              </w:rPr>
              <w:t>Жж</w:t>
            </w:r>
            <w:proofErr w:type="spellEnd"/>
            <w:r w:rsidRPr="002F2A2E">
              <w:rPr>
                <w:sz w:val="28"/>
                <w:szCs w:val="28"/>
              </w:rPr>
              <w:t xml:space="preserve"> 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(с.25- 28).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Предложение правила написания предложения, рабочая строка, межстрочное пространство, схема, 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обозначающие их, парные  звонкие и глухие согласные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 писать и распознавать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Ф</w:t>
            </w:r>
            <w:proofErr w:type="gramStart"/>
            <w:r w:rsidRPr="002F2A2E">
              <w:rPr>
                <w:bCs/>
                <w:sz w:val="28"/>
                <w:szCs w:val="28"/>
              </w:rPr>
              <w:t>,ф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слоги с этой буквой., узнавать изученные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определять последовательность промежуточных целей и соответствующих  им действий с учетом конечного результата, учитывать установленные правила в планировании и  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находить нужную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осуществлять взаимный контроль, оказывать  взаимопомощь в сотрудничестве, отвечать на вопросы учителя, строить понятные для партнера высказывания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45</w:t>
            </w:r>
          </w:p>
        </w:tc>
        <w:tc>
          <w:tcPr>
            <w:tcW w:w="900" w:type="dxa"/>
            <w:gridSpan w:val="2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68" w:type="dxa"/>
            <w:gridSpan w:val="14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букв </w:t>
            </w:r>
            <w:proofErr w:type="spellStart"/>
            <w:r w:rsidRPr="002F2A2E">
              <w:rPr>
                <w:sz w:val="28"/>
                <w:szCs w:val="28"/>
              </w:rPr>
              <w:t>Шш</w:t>
            </w:r>
            <w:proofErr w:type="spellEnd"/>
            <w:r w:rsidRPr="002F2A2E">
              <w:rPr>
                <w:sz w:val="28"/>
                <w:szCs w:val="28"/>
              </w:rPr>
              <w:t xml:space="preserve">, слов и предложений 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lastRenderedPageBreak/>
              <w:t xml:space="preserve">(с.29-31). 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lastRenderedPageBreak/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Предложение правила написания предложения, рабочая </w:t>
            </w:r>
            <w:r w:rsidRPr="002F2A2E">
              <w:rPr>
                <w:bCs/>
                <w:sz w:val="28"/>
                <w:szCs w:val="28"/>
              </w:rPr>
              <w:lastRenderedPageBreak/>
              <w:t xml:space="preserve">строка, межстрочное пространство, схема, 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обозначающие их, парные  звонкие и глухие согласные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 писать и распознавать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Ж</w:t>
            </w:r>
            <w:proofErr w:type="gramStart"/>
            <w:r w:rsidRPr="002F2A2E">
              <w:rPr>
                <w:bCs/>
                <w:sz w:val="28"/>
                <w:szCs w:val="28"/>
              </w:rPr>
              <w:t>,ж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 xml:space="preserve">, слоги с </w:t>
            </w:r>
            <w:r w:rsidRPr="002F2A2E">
              <w:rPr>
                <w:bCs/>
                <w:sz w:val="28"/>
                <w:szCs w:val="28"/>
              </w:rPr>
              <w:lastRenderedPageBreak/>
              <w:t>этой буквой., узнавать изученные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организовывать рабочее место под руководством учителя, определять цель выполнения заданий </w:t>
            </w:r>
            <w:r w:rsidRPr="002F2A2E">
              <w:rPr>
                <w:bCs/>
                <w:sz w:val="28"/>
                <w:szCs w:val="28"/>
              </w:rPr>
              <w:lastRenderedPageBreak/>
              <w:t>на уроке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контролировать и оценивать процесс и результат деятельности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уметь слушать собеседника, формулировать свои затруднения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Самооценка на основе критериев успешности учебной деятельности </w:t>
            </w:r>
            <w:r w:rsidRPr="002F2A2E">
              <w:rPr>
                <w:bCs/>
                <w:sz w:val="28"/>
                <w:szCs w:val="28"/>
              </w:rPr>
              <w:lastRenderedPageBreak/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46</w:t>
            </w:r>
          </w:p>
        </w:tc>
        <w:tc>
          <w:tcPr>
            <w:tcW w:w="885" w:type="dxa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83" w:type="dxa"/>
            <w:gridSpan w:val="15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заглавной и строчной букв </w:t>
            </w:r>
            <w:proofErr w:type="spellStart"/>
            <w:r w:rsidRPr="002F2A2E">
              <w:rPr>
                <w:sz w:val="28"/>
                <w:szCs w:val="28"/>
              </w:rPr>
              <w:t>Чч</w:t>
            </w:r>
            <w:proofErr w:type="spellEnd"/>
            <w:r w:rsidRPr="002F2A2E">
              <w:rPr>
                <w:sz w:val="28"/>
                <w:szCs w:val="28"/>
              </w:rPr>
              <w:t xml:space="preserve"> 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(с.35-38).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Предложение правила написания предложения, рабочая строка, межстрочное пространство, схема, 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обозначающие их, </w:t>
            </w:r>
            <w:r w:rsidRPr="002F2A2E">
              <w:rPr>
                <w:bCs/>
                <w:sz w:val="28"/>
                <w:szCs w:val="28"/>
              </w:rPr>
              <w:lastRenderedPageBreak/>
              <w:t>парные  звонкие и глухие согласные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 писать и распознавать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Ш</w:t>
            </w:r>
            <w:proofErr w:type="gramStart"/>
            <w:r w:rsidRPr="002F2A2E">
              <w:rPr>
                <w:bCs/>
                <w:sz w:val="28"/>
                <w:szCs w:val="28"/>
              </w:rPr>
              <w:t>,ш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слоги с этой буквой., узнавать изученные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организовывать рабочее место под руководством учителя, определять цель выполнения заданий на уроке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контролировать и оценивать процесс и результат деятельности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уметь слушать собеседника, формулировать свои затруднения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Готовность следовать нормам здоровье сберегающего поведения Самооценка на основе критериев успешности учебной деятельности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47</w:t>
            </w:r>
          </w:p>
        </w:tc>
        <w:tc>
          <w:tcPr>
            <w:tcW w:w="930" w:type="dxa"/>
            <w:gridSpan w:val="4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38" w:type="dxa"/>
            <w:gridSpan w:val="12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заглавной и строчной буквы </w:t>
            </w:r>
            <w:proofErr w:type="gramStart"/>
            <w:r w:rsidRPr="002F2A2E">
              <w:rPr>
                <w:b/>
                <w:bCs/>
                <w:iCs/>
                <w:sz w:val="28"/>
                <w:szCs w:val="28"/>
              </w:rPr>
              <w:t>Щ</w:t>
            </w:r>
            <w:proofErr w:type="gramEnd"/>
            <w:r w:rsidRPr="002F2A2E">
              <w:rPr>
                <w:b/>
                <w:bCs/>
                <w:iCs/>
                <w:sz w:val="28"/>
                <w:szCs w:val="28"/>
              </w:rPr>
              <w:t>,</w:t>
            </w:r>
            <w:r w:rsidRPr="002F2A2E">
              <w:rPr>
                <w:b/>
                <w:bCs/>
                <w:sz w:val="28"/>
                <w:szCs w:val="28"/>
              </w:rPr>
              <w:t xml:space="preserve"> </w:t>
            </w:r>
            <w:r w:rsidRPr="002F2A2E">
              <w:rPr>
                <w:b/>
                <w:bCs/>
                <w:iCs/>
                <w:sz w:val="28"/>
                <w:szCs w:val="28"/>
              </w:rPr>
              <w:t xml:space="preserve">щ </w:t>
            </w:r>
            <w:r w:rsidRPr="002F2A2E">
              <w:rPr>
                <w:sz w:val="28"/>
                <w:szCs w:val="28"/>
              </w:rPr>
              <w:t xml:space="preserve"> (с.39-42).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Предложение правила написания предложения, рабочая строка, межстрочное пространство, схема, 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обозначающие их, парные  звонкие и глухие согласные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 писать и распознавать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Ч</w:t>
            </w:r>
            <w:proofErr w:type="gramStart"/>
            <w:r w:rsidRPr="002F2A2E">
              <w:rPr>
                <w:bCs/>
                <w:sz w:val="28"/>
                <w:szCs w:val="28"/>
              </w:rPr>
              <w:t>,ч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слоги с этой буквой., узнавать изученные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учитывать выделенные учителем ориентиры действия в учебном материале в сотрудничестве с учителем, осуществлять итоговый и пошаговый контроль по результату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анализировать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определять </w:t>
            </w:r>
            <w:proofErr w:type="gramStart"/>
            <w:r w:rsidRPr="002F2A2E">
              <w:rPr>
                <w:bCs/>
                <w:sz w:val="28"/>
                <w:szCs w:val="28"/>
              </w:rPr>
              <w:t>общую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цель и пути её достижения, строить монологическое высказывание, слушать других и понимать речь других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Самооценка на основе критериев успешности учебной деятельности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48</w:t>
            </w:r>
          </w:p>
        </w:tc>
        <w:tc>
          <w:tcPr>
            <w:tcW w:w="930" w:type="dxa"/>
            <w:gridSpan w:val="4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38" w:type="dxa"/>
            <w:gridSpan w:val="12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заглавной и строчной букв </w:t>
            </w:r>
            <w:proofErr w:type="spellStart"/>
            <w:r w:rsidRPr="002F2A2E">
              <w:rPr>
                <w:sz w:val="28"/>
                <w:szCs w:val="28"/>
              </w:rPr>
              <w:t>Хх</w:t>
            </w:r>
            <w:proofErr w:type="spellEnd"/>
            <w:r w:rsidRPr="002F2A2E">
              <w:rPr>
                <w:sz w:val="28"/>
                <w:szCs w:val="28"/>
              </w:rPr>
              <w:t xml:space="preserve"> 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(с.43-46).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Предложение правила написания предложения, рабочая </w:t>
            </w:r>
            <w:r w:rsidRPr="002F2A2E">
              <w:rPr>
                <w:bCs/>
                <w:sz w:val="28"/>
                <w:szCs w:val="28"/>
              </w:rPr>
              <w:lastRenderedPageBreak/>
              <w:t xml:space="preserve">строка, межстрочное пространство, схема, 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обозначающие их, парные  звонкие и глухие согласные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 писать и распознавать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Щ</w:t>
            </w:r>
            <w:proofErr w:type="gramStart"/>
            <w:r w:rsidRPr="002F2A2E">
              <w:rPr>
                <w:bCs/>
                <w:sz w:val="28"/>
                <w:szCs w:val="28"/>
              </w:rPr>
              <w:t>,щ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 xml:space="preserve">, слоги с </w:t>
            </w:r>
            <w:r w:rsidRPr="002F2A2E">
              <w:rPr>
                <w:bCs/>
                <w:sz w:val="28"/>
                <w:szCs w:val="28"/>
              </w:rPr>
              <w:lastRenderedPageBreak/>
              <w:t>этой буквой., узнавать изученные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учитывать выделенные учителем ориентиры действия в учебном материале в сотрудничестве с </w:t>
            </w:r>
            <w:r w:rsidRPr="002F2A2E">
              <w:rPr>
                <w:bCs/>
                <w:sz w:val="28"/>
                <w:szCs w:val="28"/>
              </w:rPr>
              <w:lastRenderedPageBreak/>
              <w:t>учителем, осуществлять итоговый и пошаговый контроль по результату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анализировать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определять </w:t>
            </w:r>
            <w:proofErr w:type="gramStart"/>
            <w:r w:rsidRPr="002F2A2E">
              <w:rPr>
                <w:bCs/>
                <w:sz w:val="28"/>
                <w:szCs w:val="28"/>
              </w:rPr>
              <w:t>общую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цель и пути её достижения, строить монологическое высказывание, слушать других и понимать речь других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Проявление этических чувств, доброжелательность и эмоционально </w:t>
            </w:r>
            <w:r w:rsidRPr="002F2A2E">
              <w:rPr>
                <w:bCs/>
                <w:sz w:val="28"/>
                <w:szCs w:val="28"/>
              </w:rPr>
              <w:lastRenderedPageBreak/>
              <w:t>нравственная отзывчивость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49</w:t>
            </w:r>
          </w:p>
        </w:tc>
        <w:tc>
          <w:tcPr>
            <w:tcW w:w="945" w:type="dxa"/>
            <w:gridSpan w:val="5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23" w:type="dxa"/>
            <w:gridSpan w:val="11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Письмо букв </w:t>
            </w:r>
            <w:proofErr w:type="spellStart"/>
            <w:r w:rsidRPr="002F2A2E">
              <w:rPr>
                <w:sz w:val="28"/>
                <w:szCs w:val="28"/>
              </w:rPr>
              <w:t>Цц</w:t>
            </w:r>
            <w:proofErr w:type="spellEnd"/>
            <w:r w:rsidRPr="002F2A2E">
              <w:rPr>
                <w:sz w:val="28"/>
                <w:szCs w:val="28"/>
              </w:rPr>
              <w:t xml:space="preserve">, слов и предложений 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(с.47-50).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Комбинированный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Предложение правила написания предложения, рабочая строка, межстрочное пространство, схема, 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</w:t>
            </w:r>
            <w:r w:rsidRPr="002F2A2E">
              <w:rPr>
                <w:bCs/>
                <w:sz w:val="28"/>
                <w:szCs w:val="28"/>
              </w:rPr>
              <w:lastRenderedPageBreak/>
              <w:t>ие их, парные  звонкие и глухие согласные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 писать и распознавать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Х</w:t>
            </w:r>
            <w:proofErr w:type="gramStart"/>
            <w:r w:rsidRPr="002F2A2E">
              <w:rPr>
                <w:bCs/>
                <w:sz w:val="28"/>
                <w:szCs w:val="28"/>
              </w:rPr>
              <w:t>,х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слоги с этой буквой., узнавать изученные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определять последовательность промежуточных целей и соответствующих  им действий с учетом конечного результата, учитывать установленные правила в планировании и  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использовать общие приёмы решения задач, находить </w:t>
            </w:r>
            <w:r w:rsidRPr="002F2A2E">
              <w:rPr>
                <w:bCs/>
                <w:sz w:val="28"/>
                <w:szCs w:val="28"/>
              </w:rPr>
              <w:lastRenderedPageBreak/>
              <w:t>нужную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осуществлять взаимный контроль, оказывать  взаимопомощь в сотрудничестве, отвечать на вопросы учителя, строить понятные для партнера высказывания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Самооценка на основе критериев успешности учебной деятельности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50</w:t>
            </w:r>
          </w:p>
        </w:tc>
        <w:tc>
          <w:tcPr>
            <w:tcW w:w="930" w:type="dxa"/>
            <w:gridSpan w:val="4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38" w:type="dxa"/>
            <w:gridSpan w:val="12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Письмо строчной буквы ь</w:t>
            </w:r>
            <w:proofErr w:type="gramStart"/>
            <w:r w:rsidRPr="002F2A2E">
              <w:rPr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sz w:val="28"/>
                <w:szCs w:val="28"/>
              </w:rPr>
              <w:t xml:space="preserve"> ъ(с.51-52).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Практи-ческое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умений.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Предложение правила написания предложения, рабочая строка, межстрочное пространство, схема, 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обозначающие их, парные  звонкие и глухие согласные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 писать и распознавать заглавную и строчную буквы </w:t>
            </w:r>
            <w:proofErr w:type="spellStart"/>
            <w:r w:rsidRPr="002F2A2E">
              <w:rPr>
                <w:bCs/>
                <w:sz w:val="28"/>
                <w:szCs w:val="28"/>
              </w:rPr>
              <w:t>Ц</w:t>
            </w:r>
            <w:proofErr w:type="gramStart"/>
            <w:r w:rsidRPr="002F2A2E">
              <w:rPr>
                <w:bCs/>
                <w:sz w:val="28"/>
                <w:szCs w:val="28"/>
              </w:rPr>
              <w:t>,ц</w:t>
            </w:r>
            <w:proofErr w:type="spellEnd"/>
            <w:proofErr w:type="gramEnd"/>
            <w:r w:rsidRPr="002F2A2E">
              <w:rPr>
                <w:bCs/>
                <w:sz w:val="28"/>
                <w:szCs w:val="28"/>
              </w:rPr>
              <w:t>, слоги с этой буквой., узнавать изученные буквы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организовывать рабочее место под руководством учителя, определять цель выполнения заданий на уроке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контролировать и оценивать процесс и результат деятельности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уметь слушать собеседника, формулировать свои затруднения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5</w:t>
            </w:r>
            <w:r w:rsidRPr="002F2A2E"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930" w:type="dxa"/>
            <w:gridSpan w:val="4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38" w:type="dxa"/>
            <w:gridSpan w:val="12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Употреблен</w:t>
            </w:r>
            <w:r w:rsidRPr="002F2A2E">
              <w:rPr>
                <w:sz w:val="28"/>
                <w:szCs w:val="28"/>
              </w:rPr>
              <w:lastRenderedPageBreak/>
              <w:t xml:space="preserve">ие </w:t>
            </w:r>
            <w:proofErr w:type="gramStart"/>
            <w:r w:rsidRPr="002F2A2E">
              <w:rPr>
                <w:sz w:val="28"/>
                <w:szCs w:val="28"/>
              </w:rPr>
              <w:t>разделительного</w:t>
            </w:r>
            <w:proofErr w:type="gramEnd"/>
            <w:r w:rsidRPr="002F2A2E">
              <w:rPr>
                <w:sz w:val="28"/>
                <w:szCs w:val="28"/>
              </w:rPr>
              <w:t xml:space="preserve"> ь в словах 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(с.55-58).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lastRenderedPageBreak/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</w:t>
            </w:r>
            <w:r w:rsidRPr="002F2A2E">
              <w:rPr>
                <w:sz w:val="28"/>
                <w:szCs w:val="28"/>
              </w:rPr>
              <w:lastRenderedPageBreak/>
              <w:t>ванный</w:t>
            </w:r>
            <w:proofErr w:type="gramEnd"/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Предложени</w:t>
            </w:r>
            <w:r w:rsidRPr="002F2A2E">
              <w:rPr>
                <w:bCs/>
                <w:sz w:val="28"/>
                <w:szCs w:val="28"/>
              </w:rPr>
              <w:lastRenderedPageBreak/>
              <w:t xml:space="preserve">е правила написания предложения, рабочая строка, межстрочное пространство, схема, 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обозначающие их, парные  звонкие и глухие согласные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 писать </w:t>
            </w:r>
            <w:r w:rsidRPr="002F2A2E">
              <w:rPr>
                <w:bCs/>
                <w:sz w:val="28"/>
                <w:szCs w:val="28"/>
              </w:rPr>
              <w:lastRenderedPageBreak/>
              <w:t>и распознавать букву ь,  узнавать изученные буквы,  правильно располагать буквы и их соединения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определять </w:t>
            </w:r>
            <w:r w:rsidRPr="002F2A2E">
              <w:rPr>
                <w:bCs/>
                <w:sz w:val="28"/>
                <w:szCs w:val="28"/>
              </w:rPr>
              <w:lastRenderedPageBreak/>
              <w:t>последовательность промежуточных целей и соответствующих  им действий с учетом конечного результата, учитывать установленные правила в планировании и  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находить нужную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осуществлять взаимный контроль, оказывать  взаимопомощь в сотрудничестве, отвечать на вопросы учителя, строить понятные для партнера высказывания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Готовность </w:t>
            </w:r>
            <w:r w:rsidRPr="002F2A2E">
              <w:rPr>
                <w:bCs/>
                <w:sz w:val="28"/>
                <w:szCs w:val="28"/>
              </w:rPr>
              <w:lastRenderedPageBreak/>
              <w:t>следовать нормам здоровье сберегающего поведения  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FA683F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FA683F" w:rsidRPr="002F2A2E" w:rsidRDefault="00FA683F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52</w:t>
            </w:r>
          </w:p>
        </w:tc>
        <w:tc>
          <w:tcPr>
            <w:tcW w:w="885" w:type="dxa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383" w:type="dxa"/>
            <w:gridSpan w:val="15"/>
          </w:tcPr>
          <w:p w:rsidR="00FA683F" w:rsidRPr="002F2A2E" w:rsidRDefault="00FA683F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Слова с разделительным твердым знаком 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(с.59-62).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Контрольное списывание</w:t>
            </w: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</w:p>
          <w:p w:rsidR="00FA683F" w:rsidRPr="002F2A2E" w:rsidRDefault="00FA683F" w:rsidP="00180322">
            <w:pPr>
              <w:rPr>
                <w:sz w:val="28"/>
                <w:szCs w:val="28"/>
              </w:rPr>
            </w:pPr>
          </w:p>
          <w:p w:rsidR="00FA683F" w:rsidRPr="002F2A2E" w:rsidRDefault="00FA683F" w:rsidP="00180322">
            <w:pPr>
              <w:rPr>
                <w:b/>
                <w:sz w:val="28"/>
                <w:szCs w:val="28"/>
              </w:rPr>
            </w:pPr>
            <w:r w:rsidRPr="002F2A2E">
              <w:rPr>
                <w:b/>
                <w:sz w:val="28"/>
                <w:szCs w:val="28"/>
              </w:rPr>
              <w:t>Русский язык</w:t>
            </w:r>
          </w:p>
        </w:tc>
        <w:tc>
          <w:tcPr>
            <w:tcW w:w="1701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lastRenderedPageBreak/>
              <w:t>Практи-ческое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умений.</w:t>
            </w:r>
          </w:p>
        </w:tc>
        <w:tc>
          <w:tcPr>
            <w:tcW w:w="1763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Предложение правила написания предложения, рабочая строка, межстрочно</w:t>
            </w:r>
            <w:r w:rsidRPr="002F2A2E">
              <w:rPr>
                <w:bCs/>
                <w:sz w:val="28"/>
                <w:szCs w:val="28"/>
              </w:rPr>
              <w:lastRenderedPageBreak/>
              <w:t xml:space="preserve">е пространство, схема, 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обозначающие их, парные  звонкие и глухие согласные</w:t>
            </w:r>
          </w:p>
        </w:tc>
        <w:tc>
          <w:tcPr>
            <w:tcW w:w="2299" w:type="dxa"/>
            <w:gridSpan w:val="2"/>
          </w:tcPr>
          <w:p w:rsidR="00FA683F" w:rsidRPr="002F2A2E" w:rsidRDefault="00FA683F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 писать слова с </w:t>
            </w:r>
            <w:proofErr w:type="gramStart"/>
            <w:r w:rsidRPr="002F2A2E">
              <w:rPr>
                <w:bCs/>
                <w:sz w:val="28"/>
                <w:szCs w:val="28"/>
              </w:rPr>
              <w:t>разделительным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ь, правильно располагать буквы и их соединения</w:t>
            </w:r>
          </w:p>
        </w:tc>
        <w:tc>
          <w:tcPr>
            <w:tcW w:w="3025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определять последовательность промежуточных целей и соответствующих  им действий с учетом конечного результата, учитывать </w:t>
            </w:r>
            <w:r w:rsidRPr="002F2A2E">
              <w:rPr>
                <w:bCs/>
                <w:sz w:val="28"/>
                <w:szCs w:val="28"/>
              </w:rPr>
              <w:lastRenderedPageBreak/>
              <w:t>установленные правила в планировании и  контроле способа решения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находить нужную информацию</w:t>
            </w:r>
          </w:p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осуществлять взаимный контроль, оказывать  взаимопомощь в сотрудничестве, отвечать на вопросы учителя, строить понятные для партнера высказывания</w:t>
            </w:r>
          </w:p>
        </w:tc>
        <w:tc>
          <w:tcPr>
            <w:tcW w:w="2410" w:type="dxa"/>
            <w:gridSpan w:val="2"/>
          </w:tcPr>
          <w:p w:rsidR="00FA683F" w:rsidRPr="002F2A2E" w:rsidRDefault="00FA683F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  <w:tcBorders>
              <w:bottom w:val="single" w:sz="4" w:space="0" w:color="auto"/>
            </w:tcBorders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53</w:t>
            </w:r>
          </w:p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</w:p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</w:p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</w:p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</w:p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</w:p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</w:p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</w:p>
          <w:p w:rsidR="00180322" w:rsidRPr="002F2A2E" w:rsidRDefault="00180322" w:rsidP="00180322">
            <w:pPr>
              <w:rPr>
                <w:sz w:val="28"/>
                <w:szCs w:val="28"/>
              </w:rPr>
            </w:pPr>
          </w:p>
          <w:p w:rsidR="00180322" w:rsidRPr="002F2A2E" w:rsidRDefault="00180322" w:rsidP="00180322">
            <w:pPr>
              <w:rPr>
                <w:sz w:val="28"/>
                <w:szCs w:val="28"/>
                <w:lang w:val="en-US"/>
              </w:rPr>
            </w:pPr>
          </w:p>
          <w:p w:rsidR="00180322" w:rsidRPr="002F2A2E" w:rsidRDefault="00180322" w:rsidP="00180322">
            <w:pPr>
              <w:rPr>
                <w:sz w:val="28"/>
                <w:szCs w:val="28"/>
              </w:rPr>
            </w:pPr>
          </w:p>
          <w:p w:rsidR="00180322" w:rsidRPr="002F2A2E" w:rsidRDefault="00180322" w:rsidP="00180322">
            <w:pPr>
              <w:rPr>
                <w:sz w:val="28"/>
                <w:szCs w:val="28"/>
              </w:rPr>
            </w:pPr>
          </w:p>
          <w:p w:rsidR="00180322" w:rsidRPr="002F2A2E" w:rsidRDefault="00180322" w:rsidP="00180322">
            <w:pPr>
              <w:rPr>
                <w:sz w:val="28"/>
                <w:szCs w:val="28"/>
              </w:rPr>
            </w:pPr>
          </w:p>
          <w:p w:rsidR="00180322" w:rsidRPr="002F2A2E" w:rsidRDefault="00180322" w:rsidP="00180322">
            <w:pPr>
              <w:rPr>
                <w:sz w:val="28"/>
                <w:szCs w:val="28"/>
              </w:rPr>
            </w:pPr>
          </w:p>
          <w:p w:rsidR="00180322" w:rsidRPr="002F2A2E" w:rsidRDefault="00180322" w:rsidP="00180322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180322" w:rsidRPr="002F2A2E" w:rsidRDefault="00180322" w:rsidP="00180322">
            <w:pPr>
              <w:rPr>
                <w:sz w:val="28"/>
                <w:szCs w:val="28"/>
                <w:highlight w:val="yellow"/>
              </w:rPr>
            </w:pPr>
            <w:r w:rsidRPr="002F2A2E">
              <w:rPr>
                <w:sz w:val="28"/>
                <w:szCs w:val="28"/>
              </w:rPr>
              <w:t>Язык как средство общения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180322" w:rsidRPr="002F2A2E" w:rsidRDefault="00180322" w:rsidP="00180322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Практи-ческое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умений.</w:t>
            </w:r>
          </w:p>
          <w:p w:rsidR="00180322" w:rsidRPr="002F2A2E" w:rsidRDefault="00180322" w:rsidP="00180322">
            <w:pPr>
              <w:jc w:val="both"/>
              <w:rPr>
                <w:sz w:val="28"/>
                <w:szCs w:val="28"/>
              </w:rPr>
            </w:pP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Предложение правила написания предложения, рабочая строка, межстрочное пространство, схема, 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обозначающие их, парные  звонкие и глухие согласные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Научатся: различать разделительные ь и ъ, писать слова с ь и ъ, составлять схемы слов</w:t>
            </w:r>
          </w:p>
        </w:tc>
        <w:tc>
          <w:tcPr>
            <w:tcW w:w="3025" w:type="dxa"/>
            <w:gridSpan w:val="2"/>
            <w:tcBorders>
              <w:bottom w:val="single" w:sz="4" w:space="0" w:color="auto"/>
            </w:tcBorders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Р</w:t>
            </w:r>
            <w:proofErr w:type="gramStart"/>
            <w:r w:rsidRPr="002F2A2E">
              <w:rPr>
                <w:bCs/>
                <w:sz w:val="28"/>
                <w:szCs w:val="28"/>
              </w:rPr>
              <w:t>:с</w:t>
            </w:r>
            <w:proofErr w:type="gramEnd"/>
            <w:r w:rsidRPr="002F2A2E">
              <w:rPr>
                <w:bCs/>
                <w:sz w:val="28"/>
                <w:szCs w:val="28"/>
              </w:rPr>
              <w:t>оставлять план и последовательность действий, адекватно использовать свою речь, для регуляции своих действий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использовать знаково- символические средства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 xml:space="preserve">К: обращаться за </w:t>
            </w:r>
            <w:r w:rsidRPr="002F2A2E">
              <w:rPr>
                <w:bCs/>
                <w:sz w:val="28"/>
                <w:szCs w:val="28"/>
              </w:rPr>
              <w:lastRenderedPageBreak/>
              <w:t>помощью к учителю</w:t>
            </w:r>
            <w:proofErr w:type="gramEnd"/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Самооценка на основе критериев успешности учебной деятельности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  <w:tcBorders>
              <w:bottom w:val="single" w:sz="4" w:space="0" w:color="auto"/>
            </w:tcBorders>
          </w:tcPr>
          <w:p w:rsidR="00180322" w:rsidRPr="002F2A2E" w:rsidRDefault="00180322" w:rsidP="00180322">
            <w:pPr>
              <w:rPr>
                <w:bCs/>
                <w:sz w:val="28"/>
                <w:szCs w:val="28"/>
                <w:lang w:val="en-US"/>
              </w:rPr>
            </w:pPr>
            <w:r w:rsidRPr="002F2A2E">
              <w:rPr>
                <w:bCs/>
                <w:sz w:val="28"/>
                <w:szCs w:val="28"/>
                <w:lang w:val="en-US"/>
              </w:rPr>
              <w:lastRenderedPageBreak/>
              <w:t>54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</w:p>
          <w:p w:rsidR="00180322" w:rsidRPr="002F2A2E" w:rsidRDefault="00180322" w:rsidP="00180322">
            <w:pPr>
              <w:rPr>
                <w:sz w:val="28"/>
                <w:szCs w:val="28"/>
              </w:rPr>
            </w:pPr>
          </w:p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Порядок действий при списывании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180322" w:rsidRPr="002F2A2E" w:rsidRDefault="00180322" w:rsidP="00180322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Практи-ческое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умений.</w:t>
            </w:r>
          </w:p>
          <w:p w:rsidR="00180322" w:rsidRPr="002F2A2E" w:rsidRDefault="00180322" w:rsidP="00180322">
            <w:pPr>
              <w:jc w:val="both"/>
              <w:rPr>
                <w:sz w:val="28"/>
                <w:szCs w:val="28"/>
              </w:rPr>
            </w:pP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Предложение правила написания предложения, рабочая строка, межстрочное пространство, схема, гласные и согласные звуки и </w:t>
            </w:r>
            <w:proofErr w:type="gramStart"/>
            <w:r w:rsidRPr="002F2A2E">
              <w:rPr>
                <w:bCs/>
                <w:sz w:val="28"/>
                <w:szCs w:val="28"/>
              </w:rPr>
              <w:t>буквы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обозначающие их, парные  звонкие и глухие согласные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различать разделительные ь и ъ, писать слова с ь и ъ, составлять схемы слов</w:t>
            </w:r>
          </w:p>
        </w:tc>
        <w:tc>
          <w:tcPr>
            <w:tcW w:w="3025" w:type="dxa"/>
            <w:gridSpan w:val="2"/>
            <w:tcBorders>
              <w:bottom w:val="single" w:sz="4" w:space="0" w:color="auto"/>
            </w:tcBorders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Р</w:t>
            </w:r>
            <w:proofErr w:type="gramStart"/>
            <w:r w:rsidRPr="002F2A2E">
              <w:rPr>
                <w:bCs/>
                <w:sz w:val="28"/>
                <w:szCs w:val="28"/>
              </w:rPr>
              <w:t>:с</w:t>
            </w:r>
            <w:proofErr w:type="gramEnd"/>
            <w:r w:rsidRPr="002F2A2E">
              <w:rPr>
                <w:bCs/>
                <w:sz w:val="28"/>
                <w:szCs w:val="28"/>
              </w:rPr>
              <w:t>оставлять план и последовательность действий, адекватно использовать свою речь, для регуляции своих действий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использовать знаково- символические средства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К: обращаться за помощью к учителю</w:t>
            </w:r>
            <w:proofErr w:type="gramEnd"/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Самооценка на основе критериев успешности учебной деятельности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  <w:tcBorders>
              <w:bottom w:val="nil"/>
            </w:tcBorders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55</w:t>
            </w:r>
          </w:p>
        </w:tc>
        <w:tc>
          <w:tcPr>
            <w:tcW w:w="2268" w:type="dxa"/>
            <w:gridSpan w:val="16"/>
            <w:tcBorders>
              <w:bottom w:val="single" w:sz="4" w:space="0" w:color="auto"/>
            </w:tcBorders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bottom w:val="nil"/>
            </w:tcBorders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Устная и письменная речь.</w:t>
            </w:r>
          </w:p>
        </w:tc>
        <w:tc>
          <w:tcPr>
            <w:tcW w:w="1701" w:type="dxa"/>
            <w:gridSpan w:val="2"/>
            <w:tcBorders>
              <w:bottom w:val="nil"/>
            </w:tcBorders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180322" w:rsidRPr="002F2A2E" w:rsidRDefault="00180322" w:rsidP="00180322">
            <w:pPr>
              <w:jc w:val="both"/>
              <w:rPr>
                <w:bCs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63" w:type="dxa"/>
            <w:gridSpan w:val="2"/>
            <w:tcBorders>
              <w:bottom w:val="nil"/>
            </w:tcBorders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Язык как средство общения</w:t>
            </w:r>
          </w:p>
        </w:tc>
        <w:tc>
          <w:tcPr>
            <w:tcW w:w="2299" w:type="dxa"/>
            <w:gridSpan w:val="2"/>
            <w:tcBorders>
              <w:bottom w:val="nil"/>
            </w:tcBorders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Познакомятся с учебником, условными обозначениями, </w:t>
            </w:r>
            <w:r w:rsidRPr="002F2A2E">
              <w:rPr>
                <w:bCs/>
                <w:sz w:val="28"/>
                <w:szCs w:val="28"/>
              </w:rPr>
              <w:lastRenderedPageBreak/>
              <w:t xml:space="preserve">целями изучения русского языка; работать с информацией, представленной в виде рисунка и в форме 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звуковой схемы</w:t>
            </w:r>
          </w:p>
        </w:tc>
        <w:tc>
          <w:tcPr>
            <w:tcW w:w="3025" w:type="dxa"/>
            <w:gridSpan w:val="2"/>
            <w:tcBorders>
              <w:bottom w:val="nil"/>
            </w:tcBorders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определять последовательность промежуточных целей и соответствующих  </w:t>
            </w:r>
            <w:r w:rsidRPr="002F2A2E">
              <w:rPr>
                <w:bCs/>
                <w:sz w:val="28"/>
                <w:szCs w:val="28"/>
              </w:rPr>
              <w:lastRenderedPageBreak/>
              <w:t>им действий с учетом конечного результата, учитывать установленные правила в планировании и  контроле способа решения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находить нужную информацию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осуществлять взаимный контроль, оказывать  взаимопомощь в сотрудничестве, отвечать на вопросы учителя, строить понятные для партнера высказывания</w:t>
            </w:r>
          </w:p>
        </w:tc>
        <w:tc>
          <w:tcPr>
            <w:tcW w:w="2410" w:type="dxa"/>
            <w:gridSpan w:val="2"/>
            <w:tcBorders>
              <w:bottom w:val="nil"/>
            </w:tcBorders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Самоопределение позиции школьника на основе </w:t>
            </w:r>
            <w:r w:rsidRPr="002F2A2E">
              <w:rPr>
                <w:bCs/>
                <w:sz w:val="28"/>
                <w:szCs w:val="28"/>
              </w:rPr>
              <w:lastRenderedPageBreak/>
              <w:t>положительного отношения к школе, постановка  новых учебных задач в сотрудничестве с учителем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  <w:tcBorders>
              <w:top w:val="nil"/>
            </w:tcBorders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56</w:t>
            </w:r>
          </w:p>
        </w:tc>
        <w:tc>
          <w:tcPr>
            <w:tcW w:w="2268" w:type="dxa"/>
            <w:gridSpan w:val="16"/>
            <w:tcBorders>
              <w:bottom w:val="single" w:sz="4" w:space="0" w:color="auto"/>
            </w:tcBorders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</w:tcBorders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Знаки препинания в конце предложения.</w:t>
            </w:r>
          </w:p>
        </w:tc>
        <w:tc>
          <w:tcPr>
            <w:tcW w:w="1701" w:type="dxa"/>
            <w:gridSpan w:val="2"/>
            <w:tcBorders>
              <w:top w:val="nil"/>
            </w:tcBorders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</w:p>
          <w:p w:rsidR="00180322" w:rsidRPr="002F2A2E" w:rsidRDefault="00180322" w:rsidP="00180322">
            <w:pPr>
              <w:rPr>
                <w:sz w:val="28"/>
                <w:szCs w:val="28"/>
              </w:rPr>
            </w:pPr>
          </w:p>
          <w:p w:rsidR="00180322" w:rsidRPr="002F2A2E" w:rsidRDefault="00180322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  <w:tcBorders>
              <w:top w:val="nil"/>
            </w:tcBorders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Предложение</w:t>
            </w:r>
            <w:proofErr w:type="gramStart"/>
            <w:r w:rsidRPr="002F2A2E">
              <w:rPr>
                <w:bCs/>
                <w:sz w:val="28"/>
                <w:szCs w:val="28"/>
              </w:rPr>
              <w:t>.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2F2A2E">
              <w:rPr>
                <w:bCs/>
                <w:sz w:val="28"/>
                <w:szCs w:val="28"/>
              </w:rPr>
              <w:t>т</w:t>
            </w:r>
            <w:proofErr w:type="gramEnd"/>
            <w:r w:rsidRPr="002F2A2E">
              <w:rPr>
                <w:bCs/>
                <w:sz w:val="28"/>
                <w:szCs w:val="28"/>
              </w:rPr>
              <w:t>екст</w:t>
            </w:r>
          </w:p>
        </w:tc>
        <w:tc>
          <w:tcPr>
            <w:tcW w:w="2299" w:type="dxa"/>
            <w:gridSpan w:val="2"/>
            <w:tcBorders>
              <w:top w:val="nil"/>
            </w:tcBorders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</w:p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</w:p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Узнают, что предложение выражает законченную мысль</w:t>
            </w:r>
          </w:p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 осуществлять самоконтроль, </w:t>
            </w:r>
            <w:r w:rsidRPr="002F2A2E">
              <w:rPr>
                <w:bCs/>
                <w:sz w:val="28"/>
                <w:szCs w:val="28"/>
              </w:rPr>
              <w:lastRenderedPageBreak/>
              <w:t>анализировать алгоритм порядка действий при списывании</w:t>
            </w:r>
          </w:p>
        </w:tc>
        <w:tc>
          <w:tcPr>
            <w:tcW w:w="3025" w:type="dxa"/>
            <w:gridSpan w:val="2"/>
            <w:tcBorders>
              <w:top w:val="nil"/>
            </w:tcBorders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применять установленные правила в планировании способа решения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 ставить вопросы, </w:t>
            </w:r>
            <w:r w:rsidRPr="002F2A2E">
              <w:rPr>
                <w:bCs/>
                <w:sz w:val="28"/>
                <w:szCs w:val="28"/>
              </w:rPr>
              <w:lastRenderedPageBreak/>
              <w:t>обращаться за помощью</w:t>
            </w:r>
          </w:p>
        </w:tc>
        <w:tc>
          <w:tcPr>
            <w:tcW w:w="2410" w:type="dxa"/>
            <w:gridSpan w:val="2"/>
            <w:tcBorders>
              <w:top w:val="nil"/>
            </w:tcBorders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57</w:t>
            </w:r>
          </w:p>
        </w:tc>
        <w:tc>
          <w:tcPr>
            <w:tcW w:w="2268" w:type="dxa"/>
            <w:gridSpan w:val="16"/>
            <w:tcBorders>
              <w:bottom w:val="nil"/>
            </w:tcBorders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Речевой этикет: слова приветствия.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Практи-ческое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умений.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Речь, предложение, законченная мысль Интонация, предложение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Узнают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что предложения могут произноситься с разной интонацией</w:t>
            </w:r>
          </w:p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анализировать речевые ситуации, выбирать из текста предложения по заданным признакам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применять установленные правила в планировании способа решения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 ставить вопросы, обращаться за помощью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58</w:t>
            </w:r>
          </w:p>
        </w:tc>
        <w:tc>
          <w:tcPr>
            <w:tcW w:w="2268" w:type="dxa"/>
            <w:gridSpan w:val="16"/>
            <w:tcBorders>
              <w:top w:val="nil"/>
            </w:tcBorders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Слова, отвечающие на вопросы кто? что?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знаки препинания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расставлять знаки завершения предложения</w:t>
            </w:r>
          </w:p>
          <w:p w:rsidR="00180322" w:rsidRPr="002F2A2E" w:rsidRDefault="00180322" w:rsidP="00180322">
            <w:pPr>
              <w:rPr>
                <w:sz w:val="28"/>
                <w:szCs w:val="28"/>
              </w:rPr>
            </w:pP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уметь действовать по плану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умение распознавать объекты, выделяя существенные признаки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</w:t>
            </w:r>
            <w:proofErr w:type="gramStart"/>
            <w:r w:rsidRPr="002F2A2E">
              <w:rPr>
                <w:bCs/>
                <w:sz w:val="28"/>
                <w:szCs w:val="28"/>
              </w:rPr>
              <w:t>умение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работать в парах, обучение сотрудничеству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Проявление этических чувств, доброжелательность и эмоционально нравственная отзывчивость Личностная самооценка, осознание ответственности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59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Слова, отвечающие на вопросы кто? что? Знаки препинания в конце предложения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Речевой этикет. Слова приветствия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оценивать текст с точки зрения наличия в нём необходимых для данной ситуации общения этикетных слов и выражений. Устанавливать ситуации </w:t>
            </w:r>
            <w:proofErr w:type="gramStart"/>
            <w:r w:rsidRPr="002F2A2E">
              <w:rPr>
                <w:bCs/>
                <w:sz w:val="28"/>
                <w:szCs w:val="28"/>
              </w:rPr>
              <w:t>общения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в которых могут быть употреблены предложенные этикетные слова.</w:t>
            </w:r>
          </w:p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Использовать алгоритм порядка действий при списывании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Р</w:t>
            </w:r>
            <w:proofErr w:type="gramStart"/>
            <w:r w:rsidRPr="002F2A2E">
              <w:rPr>
                <w:bCs/>
                <w:sz w:val="28"/>
                <w:szCs w:val="28"/>
              </w:rPr>
              <w:t>:с</w:t>
            </w:r>
            <w:proofErr w:type="gramEnd"/>
            <w:r w:rsidRPr="002F2A2E">
              <w:rPr>
                <w:bCs/>
                <w:sz w:val="28"/>
                <w:szCs w:val="28"/>
              </w:rPr>
              <w:t>оставлять план и последовательность действий, адекватно использовать свою речь, для регуляции своих действий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использовать знаково- символические средства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К: обращаться за помощью к учителю</w:t>
            </w:r>
            <w:proofErr w:type="gramEnd"/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Готовность следовать нормам здоровье сберегающего поведения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60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Описание внешности. Слова, отвечающие на вопросы: « </w:t>
            </w:r>
            <w:proofErr w:type="gramStart"/>
            <w:r w:rsidRPr="002F2A2E">
              <w:rPr>
                <w:sz w:val="28"/>
                <w:szCs w:val="28"/>
              </w:rPr>
              <w:t>какой</w:t>
            </w:r>
            <w:proofErr w:type="gramEnd"/>
            <w:r w:rsidRPr="002F2A2E">
              <w:rPr>
                <w:sz w:val="28"/>
                <w:szCs w:val="28"/>
              </w:rPr>
              <w:t>?», «какая?», «какое?», «какие?»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Слов</w:t>
            </w:r>
            <w:proofErr w:type="gramStart"/>
            <w:r w:rsidRPr="002F2A2E">
              <w:rPr>
                <w:bCs/>
                <w:sz w:val="28"/>
                <w:szCs w:val="28"/>
              </w:rPr>
              <w:t>о-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название предмета, </w:t>
            </w:r>
            <w:r w:rsidRPr="002F2A2E">
              <w:rPr>
                <w:sz w:val="28"/>
                <w:szCs w:val="28"/>
              </w:rPr>
              <w:t>вопросы кто? что?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Научатся: различать слова, называющие предмет. Объяснять, чем различаются предмет и слово, его называющее. Группировать </w:t>
            </w:r>
            <w:r w:rsidRPr="002F2A2E">
              <w:rPr>
                <w:bCs/>
                <w:sz w:val="28"/>
                <w:szCs w:val="28"/>
              </w:rPr>
              <w:lastRenderedPageBreak/>
              <w:t>слова по заданному признаку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преобразовывать практическую задачу в познавательную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ставить и формулировать проблемы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проявлять активность во взаимодействии для </w:t>
            </w:r>
            <w:r w:rsidRPr="002F2A2E">
              <w:rPr>
                <w:bCs/>
                <w:sz w:val="28"/>
                <w:szCs w:val="28"/>
              </w:rPr>
              <w:lastRenderedPageBreak/>
              <w:t>решения коммуникативных и познавательных задач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61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Описание внешности. Слова, отвечающие на вопросы «кто?»,  «что?», « какой?», «какая?»,  «какое?», «какие?».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Слов</w:t>
            </w:r>
            <w:proofErr w:type="gramStart"/>
            <w:r w:rsidRPr="002F2A2E">
              <w:rPr>
                <w:bCs/>
                <w:sz w:val="28"/>
                <w:szCs w:val="28"/>
              </w:rPr>
              <w:t>о-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название предмета, </w:t>
            </w:r>
            <w:r w:rsidRPr="002F2A2E">
              <w:rPr>
                <w:sz w:val="28"/>
                <w:szCs w:val="28"/>
              </w:rPr>
              <w:t>вопросы кто? что?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находить в тексте слова по заданному признаку, преобразовывать информацию, полученную из схемы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уметь действовать по плану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умение распознавать объекты, выделяя существенные признаки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К</w:t>
            </w:r>
            <w:proofErr w:type="gramStart"/>
            <w:r w:rsidRPr="002F2A2E">
              <w:rPr>
                <w:bCs/>
                <w:sz w:val="28"/>
                <w:szCs w:val="28"/>
              </w:rPr>
              <w:t>:у</w:t>
            </w:r>
            <w:proofErr w:type="gramEnd"/>
            <w:r w:rsidRPr="002F2A2E">
              <w:rPr>
                <w:bCs/>
                <w:sz w:val="28"/>
                <w:szCs w:val="28"/>
              </w:rPr>
              <w:t>мение работать в парах, обучение сотрудничеству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62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Речевые ситуации, в которых необходимо указывать свой адрес.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Слов</w:t>
            </w:r>
            <w:proofErr w:type="gramStart"/>
            <w:r w:rsidRPr="002F2A2E">
              <w:rPr>
                <w:bCs/>
                <w:sz w:val="28"/>
                <w:szCs w:val="28"/>
              </w:rPr>
              <w:t>о-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название признака предмета, </w:t>
            </w:r>
            <w:r w:rsidRPr="002F2A2E">
              <w:rPr>
                <w:sz w:val="28"/>
                <w:szCs w:val="28"/>
              </w:rPr>
              <w:t>вопросы « какой?», «какая?», «какое?», «какие?»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различать слова, называющие признак предмета. Объяснять, чем различаются предмет и признак предмета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Г</w:t>
            </w:r>
            <w:proofErr w:type="gramEnd"/>
            <w:r w:rsidRPr="002F2A2E">
              <w:rPr>
                <w:bCs/>
                <w:sz w:val="28"/>
                <w:szCs w:val="28"/>
              </w:rPr>
              <w:t>руппировать слова по заданному признаку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преобразовывать практическую задачу в познавательную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ставить и формулировать проблемы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Готовность следовать нормам здоровье сберегающего поведения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63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Письменная речь: </w:t>
            </w:r>
            <w:r w:rsidRPr="002F2A2E">
              <w:rPr>
                <w:sz w:val="28"/>
                <w:szCs w:val="28"/>
              </w:rPr>
              <w:lastRenderedPageBreak/>
              <w:t>оформление адреса на конверте или открытке Правила переноса слов.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lastRenderedPageBreak/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lastRenderedPageBreak/>
              <w:t xml:space="preserve">вопросы «кто?»,  </w:t>
            </w:r>
            <w:r w:rsidRPr="002F2A2E">
              <w:rPr>
                <w:sz w:val="28"/>
                <w:szCs w:val="28"/>
              </w:rPr>
              <w:lastRenderedPageBreak/>
              <w:t>«что?», « какой?», «какая?»,  «какое?», «какие?».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Научатся: использовать </w:t>
            </w:r>
            <w:r w:rsidRPr="002F2A2E">
              <w:rPr>
                <w:bCs/>
                <w:sz w:val="28"/>
                <w:szCs w:val="28"/>
              </w:rPr>
              <w:lastRenderedPageBreak/>
              <w:t>приём сравнения при описании внешности человека;  Как правильно задавать вопросы к словам; проводить  звуковой анализ слов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Start"/>
            <w:r w:rsidRPr="002F2A2E">
              <w:rPr>
                <w:bCs/>
                <w:sz w:val="28"/>
                <w:szCs w:val="28"/>
              </w:rPr>
              <w:t>:с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оставлять план и последовательность </w:t>
            </w:r>
            <w:r w:rsidRPr="002F2A2E">
              <w:rPr>
                <w:bCs/>
                <w:sz w:val="28"/>
                <w:szCs w:val="28"/>
              </w:rPr>
              <w:lastRenderedPageBreak/>
              <w:t>действий, адекватно использовать свою речь, для регуляции своих действий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использовать знаково- символические средства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К: обращаться за помощью к учителю</w:t>
            </w:r>
            <w:proofErr w:type="gramEnd"/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Готовность следовать нормам </w:t>
            </w:r>
            <w:r w:rsidRPr="002F2A2E">
              <w:rPr>
                <w:bCs/>
                <w:sz w:val="28"/>
                <w:szCs w:val="28"/>
              </w:rPr>
              <w:lastRenderedPageBreak/>
              <w:t>здоровье сберегающего поведения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64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Правила переноса слов Оформление адреса на конверте или открытке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Адрес, деление на слоги, собственные имена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устанавливать ситуации общения, в которых необходимо указывать свой адрес; использовать правило написания собственных имен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уметь действовать по плану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умение распознавать объекты, выделяя существенные признаки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</w:t>
            </w:r>
            <w:proofErr w:type="gramStart"/>
            <w:r w:rsidRPr="002F2A2E">
              <w:rPr>
                <w:bCs/>
                <w:sz w:val="28"/>
                <w:szCs w:val="28"/>
              </w:rPr>
              <w:t>умение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работать в парах, обучение сотрудничеству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65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Устная речь: рассказ о месте, в котором живёшь.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Адрес, конверт, открытка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Научатся: формулировать правило </w:t>
            </w:r>
            <w:r w:rsidRPr="002F2A2E">
              <w:rPr>
                <w:sz w:val="28"/>
                <w:szCs w:val="28"/>
              </w:rPr>
              <w:t xml:space="preserve">оформления адреса на конверте или </w:t>
            </w:r>
            <w:r w:rsidRPr="002F2A2E">
              <w:rPr>
                <w:sz w:val="28"/>
                <w:szCs w:val="28"/>
              </w:rPr>
              <w:lastRenderedPageBreak/>
              <w:t xml:space="preserve">открытке; сравнивать </w:t>
            </w:r>
            <w:proofErr w:type="gramStart"/>
            <w:r w:rsidRPr="002F2A2E">
              <w:rPr>
                <w:sz w:val="28"/>
                <w:szCs w:val="28"/>
              </w:rPr>
              <w:t>информацию</w:t>
            </w:r>
            <w:proofErr w:type="gramEnd"/>
            <w:r w:rsidRPr="002F2A2E">
              <w:rPr>
                <w:sz w:val="28"/>
                <w:szCs w:val="28"/>
              </w:rPr>
              <w:t xml:space="preserve"> приведённую в рисунках (адреса на конвертах)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Start"/>
            <w:r w:rsidRPr="002F2A2E">
              <w:rPr>
                <w:bCs/>
                <w:sz w:val="28"/>
                <w:szCs w:val="28"/>
              </w:rPr>
              <w:t>:с</w:t>
            </w:r>
            <w:proofErr w:type="gramEnd"/>
            <w:r w:rsidRPr="002F2A2E">
              <w:rPr>
                <w:bCs/>
                <w:sz w:val="28"/>
                <w:szCs w:val="28"/>
              </w:rPr>
              <w:t>оставлять план и последовательность действий, адекватно использовать свою речь, для регуляции своих действий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использовать знаково- символические средства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К: обращаться за помощью к учителю</w:t>
            </w:r>
            <w:proofErr w:type="gramEnd"/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Готовность следовать нормам здоровье сберегающего поведения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66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Речевая ситуация: приглашение на экскурсию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правило переноса слов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проводить звуковой анализ слов; находить в тексте слова по заданным основаниям; контролировать последовательность действий при списывании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правильность и аккуратность записи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сличать способ действия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формулировать свои затруднения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67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Речевая ситуация: обсуждение профессий родителей.</w:t>
            </w:r>
          </w:p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Слова, отвечающие на вопросы «что </w:t>
            </w:r>
            <w:r w:rsidRPr="002F2A2E">
              <w:rPr>
                <w:sz w:val="28"/>
                <w:szCs w:val="28"/>
              </w:rPr>
              <w:lastRenderedPageBreak/>
              <w:t>делать?», «что сделать?»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lastRenderedPageBreak/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История своего города, села, деревни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Научатся: обсуждать текст, моделировать на основе приведенного текста самостоятельное высказывание об истории своего </w:t>
            </w:r>
            <w:r w:rsidRPr="002F2A2E">
              <w:rPr>
                <w:bCs/>
                <w:sz w:val="28"/>
                <w:szCs w:val="28"/>
              </w:rPr>
              <w:lastRenderedPageBreak/>
              <w:t>города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уметь действовать по плану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умение распознавать объекты, выделяя существенные признаки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</w:t>
            </w:r>
            <w:proofErr w:type="gramStart"/>
            <w:r w:rsidRPr="002F2A2E">
              <w:rPr>
                <w:bCs/>
                <w:sz w:val="28"/>
                <w:szCs w:val="28"/>
              </w:rPr>
              <w:t>умение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работать в парах, обучение сотрудничеству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Готовность следовать нормам здоровье сберегающего поведения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68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Речевая ситуация: обсуждение выбора будущей профессии.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 Приглашение, экскурсия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составлять приглашение на экскурсию, сравнивать привёденные примеры приглашений на экскурсию, находить и исправлять ошибки, нарушающие правильность речи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сличать способ действия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формулировать свои затруднения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69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Слова, отвечающие на вопросы «что делать?», «что сделать?»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Родители, профессия, вопросы</w:t>
            </w:r>
            <w:proofErr w:type="gramStart"/>
            <w:r w:rsidRPr="002F2A2E">
              <w:rPr>
                <w:sz w:val="28"/>
                <w:szCs w:val="28"/>
              </w:rPr>
              <w:t>«ч</w:t>
            </w:r>
            <w:proofErr w:type="gramEnd"/>
            <w:r w:rsidRPr="002F2A2E">
              <w:rPr>
                <w:sz w:val="28"/>
                <w:szCs w:val="28"/>
              </w:rPr>
              <w:t>то делать?», «что сделать?»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составлять небольшой рассказ о профессиях родителей, правильно задавать вопросы</w:t>
            </w:r>
            <w:proofErr w:type="gramStart"/>
            <w:r w:rsidRPr="002F2A2E">
              <w:rPr>
                <w:sz w:val="28"/>
                <w:szCs w:val="28"/>
              </w:rPr>
              <w:t>«ч</w:t>
            </w:r>
            <w:proofErr w:type="gramEnd"/>
            <w:r w:rsidRPr="002F2A2E">
              <w:rPr>
                <w:sz w:val="28"/>
                <w:szCs w:val="28"/>
              </w:rPr>
              <w:t>то делать?», «что сделать?» к приведённым словам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уметь действовать по плану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умение распознавать объекты, выделяя существенные признаки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</w:t>
            </w:r>
            <w:proofErr w:type="gramStart"/>
            <w:r w:rsidRPr="002F2A2E">
              <w:rPr>
                <w:bCs/>
                <w:sz w:val="28"/>
                <w:szCs w:val="28"/>
              </w:rPr>
              <w:t>умение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работать в парах, обучение сотрудничеству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70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Речевая ситуация: обсуждение поступков. Повторение правила написания сочетаний </w:t>
            </w:r>
            <w:proofErr w:type="spellStart"/>
            <w:r w:rsidRPr="002F2A2E">
              <w:rPr>
                <w:sz w:val="28"/>
                <w:szCs w:val="28"/>
              </w:rPr>
              <w:t>жи</w:t>
            </w:r>
            <w:proofErr w:type="spellEnd"/>
            <w:r w:rsidRPr="002F2A2E">
              <w:rPr>
                <w:sz w:val="28"/>
                <w:szCs w:val="28"/>
              </w:rPr>
              <w:t>-ши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профессия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составлять небольшой рассказ о профессиях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сличать способ действия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формулировать свои затруднения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Готовность следовать нормам здоровье сберегающего поведения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71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Повторение правила правописания сочетаний </w:t>
            </w:r>
            <w:proofErr w:type="spellStart"/>
            <w:proofErr w:type="gramStart"/>
            <w:r w:rsidRPr="002F2A2E">
              <w:rPr>
                <w:sz w:val="28"/>
                <w:szCs w:val="28"/>
              </w:rPr>
              <w:t>ча</w:t>
            </w:r>
            <w:proofErr w:type="spellEnd"/>
            <w:r w:rsidRPr="002F2A2E">
              <w:rPr>
                <w:sz w:val="28"/>
                <w:szCs w:val="28"/>
              </w:rPr>
              <w:t>-ща</w:t>
            </w:r>
            <w:proofErr w:type="gramEnd"/>
            <w:r w:rsidRPr="002F2A2E">
              <w:rPr>
                <w:sz w:val="28"/>
                <w:szCs w:val="28"/>
              </w:rPr>
              <w:t>, чу-</w:t>
            </w:r>
            <w:proofErr w:type="spellStart"/>
            <w:r w:rsidRPr="002F2A2E">
              <w:rPr>
                <w:sz w:val="28"/>
                <w:szCs w:val="28"/>
              </w:rPr>
              <w:t>щу</w:t>
            </w:r>
            <w:proofErr w:type="spellEnd"/>
            <w:r w:rsidRPr="002F2A2E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вопросы</w:t>
            </w:r>
            <w:proofErr w:type="gramStart"/>
            <w:r w:rsidRPr="002F2A2E">
              <w:rPr>
                <w:sz w:val="28"/>
                <w:szCs w:val="28"/>
              </w:rPr>
              <w:t>«ч</w:t>
            </w:r>
            <w:proofErr w:type="gramEnd"/>
            <w:r w:rsidRPr="002F2A2E">
              <w:rPr>
                <w:sz w:val="28"/>
                <w:szCs w:val="28"/>
              </w:rPr>
              <w:t>то делать?», «что сделать?»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 : правильно задавать вопросы</w:t>
            </w:r>
            <w:proofErr w:type="gramStart"/>
            <w:r w:rsidRPr="002F2A2E">
              <w:rPr>
                <w:sz w:val="28"/>
                <w:szCs w:val="28"/>
              </w:rPr>
              <w:t>«ч</w:t>
            </w:r>
            <w:proofErr w:type="gramEnd"/>
            <w:r w:rsidRPr="002F2A2E">
              <w:rPr>
                <w:sz w:val="28"/>
                <w:szCs w:val="28"/>
              </w:rPr>
              <w:t>то делать?», «что сделать?» к приведённым словам; наблюдать слова  сходные по звучанию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преобразовывать практическую задачу в познавательную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ставить и формулировать проблемы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72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Знакомство с родственными словами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Герой, его характер и поступки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формулировать простые выводы (характер героя и его поступки), использовать правило написания</w:t>
            </w:r>
            <w:r w:rsidRPr="002F2A2E">
              <w:rPr>
                <w:sz w:val="28"/>
                <w:szCs w:val="28"/>
              </w:rPr>
              <w:t xml:space="preserve"> сочетаний </w:t>
            </w:r>
            <w:proofErr w:type="spellStart"/>
            <w:r w:rsidRPr="002F2A2E">
              <w:rPr>
                <w:sz w:val="28"/>
                <w:szCs w:val="28"/>
              </w:rPr>
              <w:t>жи</w:t>
            </w:r>
            <w:proofErr w:type="spellEnd"/>
            <w:r w:rsidRPr="002F2A2E">
              <w:rPr>
                <w:sz w:val="28"/>
                <w:szCs w:val="28"/>
              </w:rPr>
              <w:t>-ши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сличать способ действия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формулировать свои затруднения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Готовность следовать нормам здоровье сберегающего поведения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73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Слова, отвечающие на </w:t>
            </w:r>
            <w:proofErr w:type="spellStart"/>
            <w:r w:rsidRPr="002F2A2E">
              <w:rPr>
                <w:sz w:val="28"/>
                <w:szCs w:val="28"/>
              </w:rPr>
              <w:t>вопросы</w:t>
            </w:r>
            <w:proofErr w:type="gramStart"/>
            <w:r w:rsidRPr="002F2A2E">
              <w:rPr>
                <w:sz w:val="28"/>
                <w:szCs w:val="28"/>
              </w:rPr>
              <w:t>«к</w:t>
            </w:r>
            <w:proofErr w:type="gramEnd"/>
            <w:r w:rsidRPr="002F2A2E">
              <w:rPr>
                <w:sz w:val="28"/>
                <w:szCs w:val="28"/>
              </w:rPr>
              <w:t>то</w:t>
            </w:r>
            <w:proofErr w:type="spellEnd"/>
            <w:r w:rsidRPr="002F2A2E">
              <w:rPr>
                <w:sz w:val="28"/>
                <w:szCs w:val="28"/>
              </w:rPr>
              <w:t>?»,  «что?», «что делать?», «что сделать?».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правила правописания сочетаний </w:t>
            </w:r>
            <w:proofErr w:type="spellStart"/>
            <w:proofErr w:type="gramStart"/>
            <w:r w:rsidRPr="002F2A2E">
              <w:rPr>
                <w:sz w:val="28"/>
                <w:szCs w:val="28"/>
              </w:rPr>
              <w:t>ча</w:t>
            </w:r>
            <w:proofErr w:type="spellEnd"/>
            <w:r w:rsidRPr="002F2A2E">
              <w:rPr>
                <w:sz w:val="28"/>
                <w:szCs w:val="28"/>
              </w:rPr>
              <w:t>-ща</w:t>
            </w:r>
            <w:proofErr w:type="gramEnd"/>
            <w:r w:rsidRPr="002F2A2E">
              <w:rPr>
                <w:sz w:val="28"/>
                <w:szCs w:val="28"/>
              </w:rPr>
              <w:t>, чу-</w:t>
            </w:r>
            <w:proofErr w:type="spellStart"/>
            <w:r w:rsidRPr="002F2A2E">
              <w:rPr>
                <w:sz w:val="28"/>
                <w:szCs w:val="28"/>
              </w:rPr>
              <w:t>щу</w:t>
            </w:r>
            <w:proofErr w:type="spellEnd"/>
            <w:r w:rsidRPr="002F2A2E">
              <w:rPr>
                <w:sz w:val="28"/>
                <w:szCs w:val="28"/>
              </w:rPr>
              <w:t>.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использовать правила</w:t>
            </w:r>
            <w:r w:rsidRPr="002F2A2E">
              <w:rPr>
                <w:sz w:val="28"/>
                <w:szCs w:val="28"/>
              </w:rPr>
              <w:t xml:space="preserve"> правописания сочетаний </w:t>
            </w:r>
            <w:proofErr w:type="spellStart"/>
            <w:r w:rsidRPr="002F2A2E">
              <w:rPr>
                <w:sz w:val="28"/>
                <w:szCs w:val="28"/>
              </w:rPr>
              <w:t>ча</w:t>
            </w:r>
            <w:proofErr w:type="spellEnd"/>
            <w:r w:rsidRPr="002F2A2E">
              <w:rPr>
                <w:sz w:val="28"/>
                <w:szCs w:val="28"/>
              </w:rPr>
              <w:t>-ща, чу-</w:t>
            </w:r>
            <w:proofErr w:type="spellStart"/>
            <w:r w:rsidRPr="002F2A2E">
              <w:rPr>
                <w:sz w:val="28"/>
                <w:szCs w:val="28"/>
              </w:rPr>
              <w:t>щу</w:t>
            </w:r>
            <w:proofErr w:type="spellEnd"/>
            <w:r w:rsidRPr="002F2A2E">
              <w:rPr>
                <w:sz w:val="28"/>
                <w:szCs w:val="28"/>
              </w:rPr>
              <w:t>;</w:t>
            </w:r>
            <w:r w:rsidRPr="002F2A2E">
              <w:rPr>
                <w:bCs/>
                <w:sz w:val="28"/>
                <w:szCs w:val="28"/>
              </w:rPr>
              <w:t xml:space="preserve"> контролировать последовательность действий при списывании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правильность и аккуратность записи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преобразовывать практическую задачу в познавательную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ставить и формулировать проблемы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74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Повторение знаков препинания в конце предложения и правила правописания сочетаний </w:t>
            </w:r>
            <w:proofErr w:type="spellStart"/>
            <w:r w:rsidRPr="002F2A2E">
              <w:rPr>
                <w:sz w:val="28"/>
                <w:szCs w:val="28"/>
              </w:rPr>
              <w:t>жи</w:t>
            </w:r>
            <w:proofErr w:type="spellEnd"/>
            <w:r w:rsidRPr="002F2A2E">
              <w:rPr>
                <w:sz w:val="28"/>
                <w:szCs w:val="28"/>
              </w:rPr>
              <w:t>-ши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Родственные слова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наблюдать за родственными словами, контролировать последовательность действий при списывании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правильность и аккуратность записи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уметь действовать по плану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умение распознавать объекты, выделяя существенные признаки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</w:t>
            </w:r>
            <w:proofErr w:type="gramStart"/>
            <w:r w:rsidRPr="002F2A2E">
              <w:rPr>
                <w:bCs/>
                <w:sz w:val="28"/>
                <w:szCs w:val="28"/>
              </w:rPr>
              <w:t>умение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работать в парах, обучение сотрудничеству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75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Повторение правила переноса слов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Изучение нового материала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Слова, отвечающие на вопросы</w:t>
            </w:r>
            <w:proofErr w:type="gramStart"/>
            <w:r w:rsidRPr="002F2A2E">
              <w:rPr>
                <w:sz w:val="28"/>
                <w:szCs w:val="28"/>
              </w:rPr>
              <w:t>«к</w:t>
            </w:r>
            <w:proofErr w:type="gramEnd"/>
            <w:r w:rsidRPr="002F2A2E">
              <w:rPr>
                <w:sz w:val="28"/>
                <w:szCs w:val="28"/>
              </w:rPr>
              <w:t xml:space="preserve">то?»,  «что?», «что делать?», </w:t>
            </w:r>
            <w:r w:rsidRPr="002F2A2E">
              <w:rPr>
                <w:sz w:val="28"/>
                <w:szCs w:val="28"/>
              </w:rPr>
              <w:lastRenderedPageBreak/>
              <w:t>«что сделать?»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Научатся: осуществлять самоконтроль при выполнении заданий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связанных с постановкой </w:t>
            </w:r>
            <w:r w:rsidRPr="002F2A2E">
              <w:rPr>
                <w:bCs/>
                <w:sz w:val="28"/>
                <w:szCs w:val="28"/>
              </w:rPr>
              <w:lastRenderedPageBreak/>
              <w:t>вопросов к словам, при использовании правил переноса слов и при списывании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сличать способ действия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формулировать свои затруднения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76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Повторение слов, отвечающих на вопросы:  « </w:t>
            </w:r>
            <w:proofErr w:type="gramStart"/>
            <w:r w:rsidRPr="002F2A2E">
              <w:rPr>
                <w:sz w:val="28"/>
                <w:szCs w:val="28"/>
              </w:rPr>
              <w:t>какой</w:t>
            </w:r>
            <w:proofErr w:type="gramEnd"/>
            <w:r w:rsidRPr="002F2A2E">
              <w:rPr>
                <w:sz w:val="28"/>
                <w:szCs w:val="28"/>
              </w:rPr>
              <w:t>?», «какая?»,  «какое?», «какие?» и правила написания собственных имён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знаки препинания, цель высказывания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Научатся: использовать </w:t>
            </w:r>
            <w:r w:rsidRPr="002F2A2E">
              <w:rPr>
                <w:sz w:val="28"/>
                <w:szCs w:val="28"/>
              </w:rPr>
              <w:t xml:space="preserve">правила правописания сочетаний </w:t>
            </w:r>
            <w:proofErr w:type="spellStart"/>
            <w:r w:rsidRPr="002F2A2E">
              <w:rPr>
                <w:sz w:val="28"/>
                <w:szCs w:val="28"/>
              </w:rPr>
              <w:t>жи</w:t>
            </w:r>
            <w:proofErr w:type="spellEnd"/>
            <w:r w:rsidRPr="002F2A2E">
              <w:rPr>
                <w:sz w:val="28"/>
                <w:szCs w:val="28"/>
              </w:rPr>
              <w:t>-ши, осуществлять самоконтроль при списывании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сличать способ действия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формулировать свои затруднения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Личностная самооценка, осознание ответственности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77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Описание внешности животного.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Практи-ческое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Строка, слова, перенос слов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проводить звуковой анализ слов; находить в тексте слова по заданным основаниям; контролировать последовательность действий при списывании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правильность и </w:t>
            </w:r>
            <w:r w:rsidRPr="002F2A2E">
              <w:rPr>
                <w:bCs/>
                <w:sz w:val="28"/>
                <w:szCs w:val="28"/>
              </w:rPr>
              <w:lastRenderedPageBreak/>
              <w:t>аккуратность записи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сличать способ действия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формулировать свои затруднения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78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Отработка действий при списывании и звукового анализа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Практи-ческое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Признак предмета, собственные имена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: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задавать </w:t>
            </w:r>
            <w:proofErr w:type="spellStart"/>
            <w:r w:rsidRPr="002F2A2E">
              <w:rPr>
                <w:bCs/>
                <w:sz w:val="28"/>
                <w:szCs w:val="28"/>
              </w:rPr>
              <w:t>свопросы</w:t>
            </w:r>
            <w:proofErr w:type="spellEnd"/>
            <w:r w:rsidRPr="002F2A2E">
              <w:rPr>
                <w:bCs/>
                <w:sz w:val="28"/>
                <w:szCs w:val="28"/>
              </w:rPr>
              <w:t xml:space="preserve"> к словам, соблюдать правило написания собственных имён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преобразовывать практическую задачу в познавательную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ставить и формулировать проблемы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Готовность следовать нормам здоровье сберегающего поведения Личностная самооценка, осознание ответственности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79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Отработка умения задавать вопросы к словам</w:t>
            </w:r>
            <w:proofErr w:type="gramStart"/>
            <w:r w:rsidRPr="002F2A2E">
              <w:rPr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sz w:val="28"/>
                <w:szCs w:val="28"/>
              </w:rPr>
              <w:t xml:space="preserve"> порядка действий при списывании;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Практическое применение знаний, умений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Животное, его внешность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Научаться: анализировать тексты, в которых представлено описание  внешности животного, устанавливать связи, не высказанные в тексте напрямую (определение характера, повадок животного по описанию его </w:t>
            </w:r>
            <w:r w:rsidRPr="002F2A2E">
              <w:rPr>
                <w:bCs/>
                <w:sz w:val="28"/>
                <w:szCs w:val="28"/>
              </w:rPr>
              <w:lastRenderedPageBreak/>
              <w:t>внешности)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Start"/>
            <w:r w:rsidRPr="002F2A2E">
              <w:rPr>
                <w:bCs/>
                <w:sz w:val="28"/>
                <w:szCs w:val="28"/>
              </w:rPr>
              <w:t>:с</w:t>
            </w:r>
            <w:proofErr w:type="gramEnd"/>
            <w:r w:rsidRPr="002F2A2E">
              <w:rPr>
                <w:bCs/>
                <w:sz w:val="28"/>
                <w:szCs w:val="28"/>
              </w:rPr>
              <w:t>оставлять план и последовательность действий, адекватно использовать свою речь, для регуляции своих действий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использовать знаково- символические средства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К: обращаться за помощью к учителю</w:t>
            </w:r>
            <w:proofErr w:type="gramEnd"/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Готовность следовать нормам здоровье сберегающего поведения Личностная самооценка, осознание ответственности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80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Повторение правил правописания сочетаний </w:t>
            </w:r>
            <w:proofErr w:type="spellStart"/>
            <w:r w:rsidRPr="002F2A2E">
              <w:rPr>
                <w:sz w:val="28"/>
                <w:szCs w:val="28"/>
              </w:rPr>
              <w:t>жи</w:t>
            </w:r>
            <w:proofErr w:type="spellEnd"/>
            <w:r w:rsidRPr="002F2A2E">
              <w:rPr>
                <w:sz w:val="28"/>
                <w:szCs w:val="28"/>
              </w:rPr>
              <w:t xml:space="preserve">-ши, </w:t>
            </w:r>
            <w:proofErr w:type="spellStart"/>
            <w:proofErr w:type="gramStart"/>
            <w:r w:rsidRPr="002F2A2E">
              <w:rPr>
                <w:sz w:val="28"/>
                <w:szCs w:val="28"/>
              </w:rPr>
              <w:t>ча</w:t>
            </w:r>
            <w:proofErr w:type="spellEnd"/>
            <w:r w:rsidRPr="002F2A2E">
              <w:rPr>
                <w:sz w:val="28"/>
                <w:szCs w:val="28"/>
              </w:rPr>
              <w:t>-ща</w:t>
            </w:r>
            <w:proofErr w:type="gramEnd"/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Практи-ческое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Списывание, текст, звуковой анализ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 : проводить звуковой анализ слов; находить в тексте слова по заданным основаниям; контролировать последовательность действий при списывании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правильность и аккуратность записи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преобразовывать практическую задачу в познавательную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ставить и формулировать проблемы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Готовность следовать нормам здоровье сберегающего поведения Личностная самооценка, осознание ответственности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81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Речевой этикет: слова приветствия. Отработка  порядка действий при списывании;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Практи-ческое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Слова сходные  по звучанию и написанию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проводить звуковой анализ слов; находить в тексте слова по заданным основаниям; контролировать последовательность действий при списывании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правильность и аккуратность записи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уметь действовать по плану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умение распознавать объекты, выделяя существенные признаки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</w:t>
            </w:r>
            <w:proofErr w:type="gramStart"/>
            <w:r w:rsidRPr="002F2A2E">
              <w:rPr>
                <w:bCs/>
                <w:sz w:val="28"/>
                <w:szCs w:val="28"/>
              </w:rPr>
              <w:t>умение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работать в парах, обучение сотрудничеству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Готовность следовать нормам здоровье сберегающего поведения Личностная самооценка, осознание ответственности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82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Отработка умения </w:t>
            </w:r>
            <w:r w:rsidRPr="002F2A2E">
              <w:rPr>
                <w:sz w:val="28"/>
                <w:szCs w:val="28"/>
              </w:rPr>
              <w:lastRenderedPageBreak/>
              <w:t>задавать вопросы к словам, порядка действий при списывании;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lastRenderedPageBreak/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слова с  </w:t>
            </w:r>
            <w:proofErr w:type="spellStart"/>
            <w:r w:rsidRPr="002F2A2E">
              <w:rPr>
                <w:bCs/>
                <w:sz w:val="28"/>
                <w:szCs w:val="28"/>
              </w:rPr>
              <w:t>сочетаними</w:t>
            </w:r>
            <w:proofErr w:type="spellEnd"/>
            <w:r w:rsidRPr="002F2A2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F2A2E">
              <w:rPr>
                <w:bCs/>
                <w:sz w:val="28"/>
                <w:szCs w:val="28"/>
              </w:rPr>
              <w:lastRenderedPageBreak/>
              <w:t>жи</w:t>
            </w:r>
            <w:proofErr w:type="spellEnd"/>
            <w:r w:rsidRPr="002F2A2E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2F2A2E">
              <w:rPr>
                <w:bCs/>
                <w:sz w:val="28"/>
                <w:szCs w:val="28"/>
              </w:rPr>
              <w:t>–ш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и, </w:t>
            </w:r>
            <w:proofErr w:type="spellStart"/>
            <w:r w:rsidRPr="002F2A2E">
              <w:rPr>
                <w:bCs/>
                <w:sz w:val="28"/>
                <w:szCs w:val="28"/>
              </w:rPr>
              <w:t>ча</w:t>
            </w:r>
            <w:proofErr w:type="spellEnd"/>
            <w:r w:rsidRPr="002F2A2E">
              <w:rPr>
                <w:bCs/>
                <w:sz w:val="28"/>
                <w:szCs w:val="28"/>
              </w:rPr>
              <w:t xml:space="preserve"> –ща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 : проводить </w:t>
            </w:r>
            <w:r w:rsidRPr="002F2A2E">
              <w:rPr>
                <w:bCs/>
                <w:sz w:val="28"/>
                <w:szCs w:val="28"/>
              </w:rPr>
              <w:lastRenderedPageBreak/>
              <w:t>звуковой анализ слов; находить в тексте слова по заданным основаниям; контролировать последовательность действий при списывании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правильность и аккуратность записи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сличать способ действия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формулировать свои затруднения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Самоопределение позиции </w:t>
            </w:r>
            <w:r w:rsidRPr="002F2A2E">
              <w:rPr>
                <w:bCs/>
                <w:sz w:val="28"/>
                <w:szCs w:val="28"/>
              </w:rPr>
              <w:lastRenderedPageBreak/>
              <w:t>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83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Отработка умения задавать вопросы к словам; повторение правил правописания сочетаний чу-</w:t>
            </w:r>
            <w:proofErr w:type="spellStart"/>
            <w:r w:rsidRPr="002F2A2E">
              <w:rPr>
                <w:sz w:val="28"/>
                <w:szCs w:val="28"/>
              </w:rPr>
              <w:t>щу</w:t>
            </w:r>
            <w:proofErr w:type="spellEnd"/>
            <w:r w:rsidRPr="002F2A2E">
              <w:rPr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Pr="002F2A2E">
              <w:rPr>
                <w:sz w:val="28"/>
                <w:szCs w:val="28"/>
              </w:rPr>
              <w:t>ча</w:t>
            </w:r>
            <w:proofErr w:type="spellEnd"/>
            <w:r w:rsidRPr="002F2A2E">
              <w:rPr>
                <w:sz w:val="28"/>
                <w:szCs w:val="28"/>
              </w:rPr>
              <w:t>-ща</w:t>
            </w:r>
            <w:proofErr w:type="gramEnd"/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Слова приветствия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 : проводить звуковой анализ слов; находить в тексте слова по заданным основаниям; контролировать последовательность действий при списывании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правильность и аккуратность записи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преобразовывать практическую задачу в познавательную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ставить и формулировать проблемы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84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Речевая ситуация: обсуждение  проблемного вопроса. </w:t>
            </w:r>
            <w:r w:rsidRPr="002F2A2E">
              <w:rPr>
                <w:sz w:val="28"/>
                <w:szCs w:val="28"/>
              </w:rPr>
              <w:lastRenderedPageBreak/>
              <w:t>Отработка порядка действий при списывании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lastRenderedPageBreak/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 пословицы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 : проводить звуковой анализ слов; находить в тексте слова по </w:t>
            </w:r>
            <w:r w:rsidRPr="002F2A2E">
              <w:rPr>
                <w:bCs/>
                <w:sz w:val="28"/>
                <w:szCs w:val="28"/>
              </w:rPr>
              <w:lastRenderedPageBreak/>
              <w:t>заданным основаниям; контролировать последовательность действий при списывании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правильность и аккуратность записи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преобразовывать практическую задачу в познавательную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ставить и формулировать </w:t>
            </w:r>
            <w:r w:rsidRPr="002F2A2E">
              <w:rPr>
                <w:bCs/>
                <w:sz w:val="28"/>
                <w:szCs w:val="28"/>
              </w:rPr>
              <w:lastRenderedPageBreak/>
              <w:t>проблемы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Готовность следовать нормам здоровье сберегающего поведения </w:t>
            </w:r>
            <w:r w:rsidRPr="002F2A2E">
              <w:rPr>
                <w:bCs/>
                <w:sz w:val="28"/>
                <w:szCs w:val="28"/>
              </w:rPr>
              <w:lastRenderedPageBreak/>
              <w:t>Личностная самооценка, осознание ответственности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85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Знакомство с правилом правописания безударного проверяемого гласного в </w:t>
            </w:r>
            <w:proofErr w:type="gramStart"/>
            <w:r w:rsidRPr="002F2A2E">
              <w:rPr>
                <w:sz w:val="28"/>
                <w:szCs w:val="28"/>
              </w:rPr>
              <w:t>корне слова</w:t>
            </w:r>
            <w:proofErr w:type="gramEnd"/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</w:t>
            </w:r>
            <w:proofErr w:type="spellEnd"/>
            <w:r w:rsidRPr="002F2A2E">
              <w:rPr>
                <w:sz w:val="28"/>
                <w:szCs w:val="28"/>
              </w:rPr>
              <w:t xml:space="preserve"> </w:t>
            </w:r>
            <w:proofErr w:type="spellStart"/>
            <w:r w:rsidRPr="002F2A2E">
              <w:rPr>
                <w:sz w:val="28"/>
                <w:szCs w:val="28"/>
              </w:rPr>
              <w:t>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слова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которые имеют несколько значений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наблюдать за словами, имеющими несколько значений, контролировать последовательность действий при списывании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правильность и аккуратность записи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сличать способ действия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формулировать свои затруднения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86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Выбор адекватных языковых сре</w:t>
            </w:r>
            <w:proofErr w:type="gramStart"/>
            <w:r w:rsidRPr="002F2A2E">
              <w:rPr>
                <w:sz w:val="28"/>
                <w:szCs w:val="28"/>
              </w:rPr>
              <w:t>дств пр</w:t>
            </w:r>
            <w:proofErr w:type="gramEnd"/>
            <w:r w:rsidRPr="002F2A2E">
              <w:rPr>
                <w:sz w:val="28"/>
                <w:szCs w:val="28"/>
              </w:rPr>
              <w:t xml:space="preserve">и общении с людьми разного возраста. Повторение </w:t>
            </w:r>
            <w:r w:rsidRPr="002F2A2E">
              <w:rPr>
                <w:sz w:val="28"/>
                <w:szCs w:val="28"/>
              </w:rPr>
              <w:lastRenderedPageBreak/>
              <w:t>функций ь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lastRenderedPageBreak/>
              <w:t>Практи</w:t>
            </w:r>
            <w:proofErr w:type="spellEnd"/>
            <w:r w:rsidRPr="002F2A2E">
              <w:rPr>
                <w:sz w:val="28"/>
                <w:szCs w:val="28"/>
              </w:rPr>
              <w:t xml:space="preserve"> </w:t>
            </w:r>
            <w:proofErr w:type="spellStart"/>
            <w:r w:rsidRPr="002F2A2E">
              <w:rPr>
                <w:sz w:val="28"/>
                <w:szCs w:val="28"/>
              </w:rPr>
              <w:t>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Проблемный вопрос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проводить звуковой анализ слов; находить в тексте слова по заданным основаниям; контролировать последовательно</w:t>
            </w:r>
            <w:r w:rsidRPr="002F2A2E">
              <w:rPr>
                <w:bCs/>
                <w:sz w:val="28"/>
                <w:szCs w:val="28"/>
              </w:rPr>
              <w:lastRenderedPageBreak/>
              <w:t>сть действий при списывании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правильность и аккуратность записи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Start"/>
            <w:r w:rsidRPr="002F2A2E">
              <w:rPr>
                <w:bCs/>
                <w:sz w:val="28"/>
                <w:szCs w:val="28"/>
              </w:rPr>
              <w:t>:с</w:t>
            </w:r>
            <w:proofErr w:type="gramEnd"/>
            <w:r w:rsidRPr="002F2A2E">
              <w:rPr>
                <w:bCs/>
                <w:sz w:val="28"/>
                <w:szCs w:val="28"/>
              </w:rPr>
              <w:t>оставлять план и последовательность действий, адекватно использовать свою речь, для регуляции своих действий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использовать общие приёмы решения задач, использовать </w:t>
            </w:r>
            <w:r w:rsidRPr="002F2A2E">
              <w:rPr>
                <w:bCs/>
                <w:sz w:val="28"/>
                <w:szCs w:val="28"/>
              </w:rPr>
              <w:lastRenderedPageBreak/>
              <w:t>знаково- символические средства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К: обращаться за помощью к учителю</w:t>
            </w:r>
            <w:proofErr w:type="gramEnd"/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87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Точность и правильность речи. Повторение звукового анализа и правила переноса слов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</w:t>
            </w:r>
            <w:proofErr w:type="spellEnd"/>
            <w:r w:rsidRPr="002F2A2E">
              <w:rPr>
                <w:sz w:val="28"/>
                <w:szCs w:val="28"/>
              </w:rPr>
              <w:t xml:space="preserve"> </w:t>
            </w:r>
            <w:proofErr w:type="spellStart"/>
            <w:r w:rsidRPr="002F2A2E">
              <w:rPr>
                <w:sz w:val="28"/>
                <w:szCs w:val="28"/>
              </w:rPr>
              <w:t>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Многозначные слова, правило правописания безударных гласных в корне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Познакомятся с правилом написания безударных гласных в корне. Учитывать возможность проверки при обнаружении места в слове, где можно допустить ошибку. Наблюдать за  словами, сходными по звучанию, но различными по значению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преобразовывать практическую задачу в познавательную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ставить и формулировать проблемы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Готовность следовать нормам здоровье сберегающего поведения Личностная самооценка, осознание ответственности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88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Итоговый контрольный диктант за год.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</w:t>
            </w:r>
            <w:proofErr w:type="spellEnd"/>
            <w:r w:rsidRPr="002F2A2E">
              <w:rPr>
                <w:sz w:val="28"/>
                <w:szCs w:val="28"/>
              </w:rPr>
              <w:t xml:space="preserve"> </w:t>
            </w:r>
            <w:proofErr w:type="spellStart"/>
            <w:r w:rsidRPr="002F2A2E">
              <w:rPr>
                <w:sz w:val="28"/>
                <w:szCs w:val="28"/>
              </w:rPr>
              <w:t>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правило правописания безударных гласных, возраст, Функции </w:t>
            </w:r>
            <w:r w:rsidRPr="002F2A2E">
              <w:rPr>
                <w:bCs/>
                <w:sz w:val="28"/>
                <w:szCs w:val="28"/>
              </w:rPr>
              <w:lastRenderedPageBreak/>
              <w:t>мягкого знака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  анализировать ситуацию , в которой выбор языковых средств зависит от возраста </w:t>
            </w:r>
            <w:r w:rsidRPr="002F2A2E">
              <w:rPr>
                <w:bCs/>
                <w:sz w:val="28"/>
                <w:szCs w:val="28"/>
              </w:rPr>
              <w:lastRenderedPageBreak/>
              <w:t>собеседника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Н</w:t>
            </w:r>
            <w:proofErr w:type="gramEnd"/>
            <w:r w:rsidRPr="002F2A2E">
              <w:rPr>
                <w:bCs/>
                <w:sz w:val="28"/>
                <w:szCs w:val="28"/>
              </w:rPr>
              <w:t>аучатся формулировать функции мягкого  знака, познакомятся со значком транскрипции, и использовать  транскрипцию при решении практических задач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Start"/>
            <w:r w:rsidRPr="002F2A2E">
              <w:rPr>
                <w:bCs/>
                <w:sz w:val="28"/>
                <w:szCs w:val="28"/>
              </w:rPr>
              <w:t>:с</w:t>
            </w:r>
            <w:proofErr w:type="gramEnd"/>
            <w:r w:rsidRPr="002F2A2E">
              <w:rPr>
                <w:bCs/>
                <w:sz w:val="28"/>
                <w:szCs w:val="28"/>
              </w:rPr>
              <w:t>оставлять план и последовательность действий, адекватно использовать свою речь, для регуляции своих действий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использовать общие </w:t>
            </w:r>
            <w:r w:rsidRPr="002F2A2E">
              <w:rPr>
                <w:bCs/>
                <w:sz w:val="28"/>
                <w:szCs w:val="28"/>
              </w:rPr>
              <w:lastRenderedPageBreak/>
              <w:t>приёмы решения задач, использовать знаково- символические средства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К: обращаться за помощью к учителю</w:t>
            </w:r>
            <w:proofErr w:type="gramEnd"/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89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Уточнение значения знакомых слов. Знакомство с правилом правописания сочетаний ЧК, ЧН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Точность и правильность речи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 анализировать текст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в котором нарушены точность и правильность выражения мысли, выявлять и исправлять ошибки. Используя правило речевого общения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;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проводить звуковой анализ слов; находить в тексте слова по </w:t>
            </w:r>
            <w:r w:rsidRPr="002F2A2E">
              <w:rPr>
                <w:bCs/>
                <w:sz w:val="28"/>
                <w:szCs w:val="28"/>
              </w:rPr>
              <w:lastRenderedPageBreak/>
              <w:t>заданным основаниям;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уметь действовать по плану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умение распознавать объекты, выделяя существенные признаки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</w:t>
            </w:r>
            <w:proofErr w:type="gramStart"/>
            <w:r w:rsidRPr="002F2A2E">
              <w:rPr>
                <w:bCs/>
                <w:sz w:val="28"/>
                <w:szCs w:val="28"/>
              </w:rPr>
              <w:t>умение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работать в парах, обучение сотрудничеству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180322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90</w:t>
            </w:r>
          </w:p>
        </w:tc>
        <w:tc>
          <w:tcPr>
            <w:tcW w:w="2268" w:type="dxa"/>
            <w:gridSpan w:val="16"/>
          </w:tcPr>
          <w:p w:rsidR="00180322" w:rsidRPr="002F2A2E" w:rsidRDefault="00180322" w:rsidP="00180322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Использование интонации при общении. Знакомство со словами близкими по значению</w:t>
            </w:r>
          </w:p>
        </w:tc>
        <w:tc>
          <w:tcPr>
            <w:tcW w:w="1701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Практи-ческое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</w:t>
            </w:r>
          </w:p>
        </w:tc>
        <w:tc>
          <w:tcPr>
            <w:tcW w:w="1763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правило правописания безударных гласных в корне, парных согласных, написание имён собственных</w:t>
            </w:r>
          </w:p>
        </w:tc>
        <w:tc>
          <w:tcPr>
            <w:tcW w:w="2299" w:type="dxa"/>
            <w:gridSpan w:val="2"/>
          </w:tcPr>
          <w:p w:rsidR="00180322" w:rsidRPr="002F2A2E" w:rsidRDefault="00180322" w:rsidP="00180322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</w:t>
            </w:r>
            <w:proofErr w:type="gramStart"/>
            <w:r w:rsidRPr="002F2A2E">
              <w:rPr>
                <w:bCs/>
                <w:sz w:val="28"/>
                <w:szCs w:val="28"/>
              </w:rPr>
              <w:t>6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записывать текст под диктовку</w:t>
            </w:r>
          </w:p>
        </w:tc>
        <w:tc>
          <w:tcPr>
            <w:tcW w:w="3025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преобразовывать практическую задачу в познавательную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ставить и формулировать проблемы</w:t>
            </w:r>
          </w:p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410" w:type="dxa"/>
            <w:gridSpan w:val="2"/>
          </w:tcPr>
          <w:p w:rsidR="00180322" w:rsidRPr="002F2A2E" w:rsidRDefault="00180322" w:rsidP="00180322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Готовность следовать нормам здоровье сберегающего поведения Личностная самооценка, осознание ответственности</w:t>
            </w:r>
          </w:p>
        </w:tc>
      </w:tr>
      <w:tr w:rsidR="00AF6711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AF6711" w:rsidRPr="002F2A2E" w:rsidRDefault="00AF6711" w:rsidP="00AF6711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91</w:t>
            </w:r>
          </w:p>
        </w:tc>
        <w:tc>
          <w:tcPr>
            <w:tcW w:w="2268" w:type="dxa"/>
            <w:gridSpan w:val="16"/>
          </w:tcPr>
          <w:p w:rsidR="00AF6711" w:rsidRPr="002F2A2E" w:rsidRDefault="00AF6711" w:rsidP="00AF6711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AF6711" w:rsidRPr="002F2A2E" w:rsidRDefault="00AF6711" w:rsidP="00AF6711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Составление краткого рассказа об </w:t>
            </w:r>
            <w:proofErr w:type="gramStart"/>
            <w:r w:rsidRPr="002F2A2E">
              <w:rPr>
                <w:sz w:val="28"/>
                <w:szCs w:val="28"/>
              </w:rPr>
              <w:t>увиденном</w:t>
            </w:r>
            <w:proofErr w:type="gramEnd"/>
            <w:r w:rsidRPr="002F2A2E">
              <w:rPr>
                <w:sz w:val="28"/>
                <w:szCs w:val="28"/>
              </w:rPr>
              <w:t xml:space="preserve"> Повторение звукового анализа, отработка умения задавать вопросы к словам </w:t>
            </w:r>
          </w:p>
        </w:tc>
        <w:tc>
          <w:tcPr>
            <w:tcW w:w="1701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</w:t>
            </w:r>
            <w:proofErr w:type="spellEnd"/>
            <w:r w:rsidRPr="002F2A2E">
              <w:rPr>
                <w:sz w:val="28"/>
                <w:szCs w:val="28"/>
              </w:rPr>
              <w:t xml:space="preserve"> </w:t>
            </w:r>
            <w:proofErr w:type="spellStart"/>
            <w:r w:rsidRPr="002F2A2E">
              <w:rPr>
                <w:sz w:val="28"/>
                <w:szCs w:val="28"/>
              </w:rPr>
              <w:t>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</w:t>
            </w:r>
          </w:p>
        </w:tc>
        <w:tc>
          <w:tcPr>
            <w:tcW w:w="1763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Значение слов Сочетания слов </w:t>
            </w:r>
            <w:proofErr w:type="spellStart"/>
            <w:r w:rsidRPr="002F2A2E">
              <w:rPr>
                <w:bCs/>
                <w:sz w:val="28"/>
                <w:szCs w:val="28"/>
              </w:rPr>
              <w:t>чк</w:t>
            </w:r>
            <w:proofErr w:type="spellEnd"/>
            <w:r w:rsidRPr="002F2A2E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F2A2E">
              <w:rPr>
                <w:bCs/>
                <w:sz w:val="28"/>
                <w:szCs w:val="28"/>
              </w:rPr>
              <w:t>чн</w:t>
            </w:r>
            <w:proofErr w:type="spellEnd"/>
          </w:p>
        </w:tc>
        <w:tc>
          <w:tcPr>
            <w:tcW w:w="2299" w:type="dxa"/>
            <w:gridSpan w:val="2"/>
          </w:tcPr>
          <w:p w:rsidR="00AF6711" w:rsidRPr="002F2A2E" w:rsidRDefault="00AF6711" w:rsidP="00AF6711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 устанавливать, опираясь на текст, нарушения правил речевого поведения (неправильное обращение  к  взрослому), наблюдать за словами, значение которых неизвестно, уточнять их значение в </w:t>
            </w:r>
            <w:r w:rsidRPr="002F2A2E">
              <w:rPr>
                <w:bCs/>
                <w:sz w:val="28"/>
                <w:szCs w:val="28"/>
              </w:rPr>
              <w:lastRenderedPageBreak/>
              <w:t>словаре, тексте или у взрослых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Н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аучатся формулировать правило написания сочетаний </w:t>
            </w:r>
            <w:proofErr w:type="spellStart"/>
            <w:r w:rsidRPr="002F2A2E">
              <w:rPr>
                <w:bCs/>
                <w:sz w:val="28"/>
                <w:szCs w:val="28"/>
              </w:rPr>
              <w:t>чк</w:t>
            </w:r>
            <w:proofErr w:type="spellEnd"/>
            <w:r w:rsidRPr="002F2A2E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2F2A2E">
              <w:rPr>
                <w:bCs/>
                <w:sz w:val="28"/>
                <w:szCs w:val="28"/>
              </w:rPr>
              <w:t>чн</w:t>
            </w:r>
            <w:proofErr w:type="spellEnd"/>
            <w:r w:rsidRPr="002F2A2E">
              <w:rPr>
                <w:bCs/>
                <w:sz w:val="28"/>
                <w:szCs w:val="28"/>
              </w:rPr>
              <w:t>, осуществлять взаимный контроль</w:t>
            </w:r>
          </w:p>
        </w:tc>
        <w:tc>
          <w:tcPr>
            <w:tcW w:w="3025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сличать способ действия</w:t>
            </w:r>
          </w:p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</w:t>
            </w:r>
          </w:p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формулировать свои затруднения</w:t>
            </w:r>
          </w:p>
        </w:tc>
        <w:tc>
          <w:tcPr>
            <w:tcW w:w="2410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AF6711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AF6711" w:rsidRPr="002F2A2E" w:rsidRDefault="00AF6711" w:rsidP="00AF6711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92</w:t>
            </w:r>
          </w:p>
        </w:tc>
        <w:tc>
          <w:tcPr>
            <w:tcW w:w="2268" w:type="dxa"/>
            <w:gridSpan w:val="16"/>
          </w:tcPr>
          <w:p w:rsidR="00AF6711" w:rsidRPr="002F2A2E" w:rsidRDefault="00AF6711" w:rsidP="00AF6711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AF6711" w:rsidRPr="002F2A2E" w:rsidRDefault="00AF6711" w:rsidP="00AF6711">
            <w:pPr>
              <w:jc w:val="both"/>
              <w:rPr>
                <w:sz w:val="28"/>
                <w:szCs w:val="28"/>
              </w:rPr>
            </w:pPr>
          </w:p>
          <w:p w:rsidR="00AF6711" w:rsidRPr="002F2A2E" w:rsidRDefault="00AF6711" w:rsidP="00AF6711">
            <w:pPr>
              <w:jc w:val="both"/>
              <w:rPr>
                <w:b/>
                <w:i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Контрольное списывание</w:t>
            </w:r>
          </w:p>
        </w:tc>
        <w:tc>
          <w:tcPr>
            <w:tcW w:w="1701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Практи-ческое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</w:t>
            </w:r>
          </w:p>
        </w:tc>
        <w:tc>
          <w:tcPr>
            <w:tcW w:w="1763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интонация Синоним</w:t>
            </w:r>
            <w:proofErr w:type="gramStart"/>
            <w:r w:rsidRPr="002F2A2E">
              <w:rPr>
                <w:bCs/>
                <w:sz w:val="28"/>
                <w:szCs w:val="28"/>
              </w:rPr>
              <w:t>ы-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слова близкие по значению</w:t>
            </w:r>
          </w:p>
        </w:tc>
        <w:tc>
          <w:tcPr>
            <w:tcW w:w="2299" w:type="dxa"/>
            <w:gridSpan w:val="2"/>
          </w:tcPr>
          <w:p w:rsidR="00AF6711" w:rsidRPr="002F2A2E" w:rsidRDefault="00AF6711" w:rsidP="00AF6711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 наблюдать за интонацией при общении; читать текст изменяя интонацию для выражения различных чувств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Н</w:t>
            </w:r>
            <w:proofErr w:type="gramEnd"/>
            <w:r w:rsidRPr="002F2A2E">
              <w:rPr>
                <w:bCs/>
                <w:sz w:val="28"/>
                <w:szCs w:val="28"/>
              </w:rPr>
              <w:t>аучатся наблюдать за синонимами, использовать их в речи</w:t>
            </w:r>
          </w:p>
        </w:tc>
        <w:tc>
          <w:tcPr>
            <w:tcW w:w="3025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преобразовывать практическую задачу в познавательную</w:t>
            </w:r>
          </w:p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ставить и формулировать проблемы</w:t>
            </w:r>
          </w:p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410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Готовность следовать нормам здоровье сберегающего поведения Личностная самооценка, осознание ответственности</w:t>
            </w:r>
          </w:p>
        </w:tc>
      </w:tr>
      <w:tr w:rsidR="00AF6711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AF6711" w:rsidRPr="002F2A2E" w:rsidRDefault="00AF6711" w:rsidP="00AF6711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93</w:t>
            </w:r>
          </w:p>
        </w:tc>
        <w:tc>
          <w:tcPr>
            <w:tcW w:w="2268" w:type="dxa"/>
            <w:gridSpan w:val="16"/>
          </w:tcPr>
          <w:p w:rsidR="00AF6711" w:rsidRPr="002F2A2E" w:rsidRDefault="00AF6711" w:rsidP="00AF6711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AF6711" w:rsidRPr="002F2A2E" w:rsidRDefault="00AF6711" w:rsidP="00AF6711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Составление краткого рассказа об </w:t>
            </w:r>
            <w:proofErr w:type="gramStart"/>
            <w:r w:rsidRPr="002F2A2E">
              <w:rPr>
                <w:sz w:val="28"/>
                <w:szCs w:val="28"/>
              </w:rPr>
              <w:t>увиденном</w:t>
            </w:r>
            <w:proofErr w:type="gramEnd"/>
            <w:r w:rsidRPr="002F2A2E">
              <w:rPr>
                <w:sz w:val="28"/>
                <w:szCs w:val="28"/>
              </w:rPr>
              <w:t xml:space="preserve"> Знакомство с нормами произношения и </w:t>
            </w:r>
            <w:r w:rsidRPr="002F2A2E">
              <w:rPr>
                <w:sz w:val="28"/>
                <w:szCs w:val="28"/>
              </w:rPr>
              <w:lastRenderedPageBreak/>
              <w:t>ударения</w:t>
            </w:r>
          </w:p>
        </w:tc>
        <w:tc>
          <w:tcPr>
            <w:tcW w:w="1701" w:type="dxa"/>
            <w:gridSpan w:val="2"/>
          </w:tcPr>
          <w:p w:rsidR="00AF6711" w:rsidRPr="002F2A2E" w:rsidRDefault="00AF6711" w:rsidP="00AF6711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lastRenderedPageBreak/>
              <w:t>Комбиниро</w:t>
            </w:r>
            <w:proofErr w:type="spellEnd"/>
            <w:r w:rsidRPr="002F2A2E">
              <w:rPr>
                <w:sz w:val="28"/>
                <w:szCs w:val="28"/>
              </w:rPr>
              <w:t>-ванный</w:t>
            </w:r>
            <w:proofErr w:type="gramEnd"/>
          </w:p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763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Тексты описание. Повествование</w:t>
            </w:r>
            <w:proofErr w:type="gramStart"/>
            <w:r w:rsidRPr="002F2A2E">
              <w:rPr>
                <w:bCs/>
                <w:sz w:val="28"/>
                <w:szCs w:val="28"/>
              </w:rPr>
              <w:t>.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ассуждение порядок действий при </w:t>
            </w:r>
            <w:r w:rsidRPr="002F2A2E">
              <w:rPr>
                <w:bCs/>
                <w:sz w:val="28"/>
                <w:szCs w:val="28"/>
              </w:rPr>
              <w:lastRenderedPageBreak/>
              <w:t>списывании, звуковой анализ слов</w:t>
            </w:r>
          </w:p>
        </w:tc>
        <w:tc>
          <w:tcPr>
            <w:tcW w:w="2299" w:type="dxa"/>
            <w:gridSpan w:val="2"/>
          </w:tcPr>
          <w:p w:rsidR="00AF6711" w:rsidRPr="002F2A2E" w:rsidRDefault="00AF6711" w:rsidP="00AF6711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 составлять небольшой рассказ по предложенной теме, Пошагово контролировать правильность </w:t>
            </w:r>
            <w:r w:rsidRPr="002F2A2E">
              <w:rPr>
                <w:bCs/>
                <w:sz w:val="28"/>
                <w:szCs w:val="28"/>
              </w:rPr>
              <w:lastRenderedPageBreak/>
              <w:t>постановки вопросов к словам</w:t>
            </w:r>
          </w:p>
          <w:p w:rsidR="00AF6711" w:rsidRPr="002F2A2E" w:rsidRDefault="00AF6711" w:rsidP="00AF6711">
            <w:pPr>
              <w:rPr>
                <w:bCs/>
                <w:sz w:val="28"/>
                <w:szCs w:val="28"/>
              </w:rPr>
            </w:pPr>
          </w:p>
        </w:tc>
        <w:tc>
          <w:tcPr>
            <w:tcW w:w="3025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Start"/>
            <w:r w:rsidRPr="002F2A2E">
              <w:rPr>
                <w:bCs/>
                <w:sz w:val="28"/>
                <w:szCs w:val="28"/>
              </w:rPr>
              <w:t>:с</w:t>
            </w:r>
            <w:proofErr w:type="gramEnd"/>
            <w:r w:rsidRPr="002F2A2E">
              <w:rPr>
                <w:bCs/>
                <w:sz w:val="28"/>
                <w:szCs w:val="28"/>
              </w:rPr>
              <w:t>оставлять план и последовательность действий, адекватно использовать свою речь, для регуляции своих действий</w:t>
            </w:r>
          </w:p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использовать общие приёмы решения </w:t>
            </w:r>
            <w:r w:rsidRPr="002F2A2E">
              <w:rPr>
                <w:bCs/>
                <w:sz w:val="28"/>
                <w:szCs w:val="28"/>
              </w:rPr>
              <w:lastRenderedPageBreak/>
              <w:t>задач, использовать знаково- символические средства</w:t>
            </w:r>
          </w:p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К: обращаться за помощью к учителю</w:t>
            </w:r>
            <w:proofErr w:type="gramEnd"/>
          </w:p>
        </w:tc>
        <w:tc>
          <w:tcPr>
            <w:tcW w:w="2410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AF6711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AF6711" w:rsidRPr="002F2A2E" w:rsidRDefault="00AF6711" w:rsidP="00AF6711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94</w:t>
            </w:r>
          </w:p>
        </w:tc>
        <w:tc>
          <w:tcPr>
            <w:tcW w:w="2268" w:type="dxa"/>
            <w:gridSpan w:val="16"/>
          </w:tcPr>
          <w:p w:rsidR="00AF6711" w:rsidRPr="002F2A2E" w:rsidRDefault="00AF6711" w:rsidP="00AF6711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AF6711" w:rsidRPr="002F2A2E" w:rsidRDefault="00AF6711" w:rsidP="00AF6711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Научная и разговорная речь. Наблюдение за образованием слов и местом возможной ошибки в написании слова</w:t>
            </w:r>
          </w:p>
        </w:tc>
        <w:tc>
          <w:tcPr>
            <w:tcW w:w="1701" w:type="dxa"/>
            <w:gridSpan w:val="2"/>
          </w:tcPr>
          <w:p w:rsidR="00AF6711" w:rsidRPr="002F2A2E" w:rsidRDefault="00AF6711" w:rsidP="00AF6711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Практи-ческое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</w:t>
            </w:r>
          </w:p>
        </w:tc>
        <w:tc>
          <w:tcPr>
            <w:tcW w:w="1763" w:type="dxa"/>
            <w:gridSpan w:val="2"/>
          </w:tcPr>
          <w:p w:rsidR="00AF6711" w:rsidRPr="002F2A2E" w:rsidRDefault="00AF6711" w:rsidP="00AF6711">
            <w:pPr>
              <w:jc w:val="both"/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Списывание печатного текста </w:t>
            </w:r>
            <w:proofErr w:type="gramStart"/>
            <w:r w:rsidRPr="002F2A2E">
              <w:rPr>
                <w:sz w:val="28"/>
                <w:szCs w:val="28"/>
              </w:rPr>
              <w:t>с</w:t>
            </w:r>
            <w:proofErr w:type="gramEnd"/>
            <w:r w:rsidRPr="002F2A2E">
              <w:rPr>
                <w:sz w:val="28"/>
                <w:szCs w:val="28"/>
              </w:rPr>
              <w:t xml:space="preserve"> письменного.</w:t>
            </w:r>
          </w:p>
        </w:tc>
        <w:tc>
          <w:tcPr>
            <w:tcW w:w="2299" w:type="dxa"/>
            <w:gridSpan w:val="2"/>
          </w:tcPr>
          <w:p w:rsidR="00AF6711" w:rsidRPr="002F2A2E" w:rsidRDefault="00AF6711" w:rsidP="00AF6711">
            <w:pPr>
              <w:jc w:val="both"/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Научить списывать текст.</w:t>
            </w:r>
          </w:p>
          <w:p w:rsidR="00AF6711" w:rsidRPr="002F2A2E" w:rsidRDefault="00AF6711" w:rsidP="00AF6711">
            <w:pPr>
              <w:jc w:val="both"/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Научить соотносить печатный текст с </w:t>
            </w:r>
            <w:proofErr w:type="gramStart"/>
            <w:r w:rsidRPr="002F2A2E">
              <w:rPr>
                <w:sz w:val="28"/>
                <w:szCs w:val="28"/>
              </w:rPr>
              <w:t>письменным</w:t>
            </w:r>
            <w:proofErr w:type="gramEnd"/>
            <w:r w:rsidRPr="002F2A2E">
              <w:rPr>
                <w:sz w:val="28"/>
                <w:szCs w:val="28"/>
              </w:rPr>
              <w:t>.</w:t>
            </w:r>
          </w:p>
          <w:p w:rsidR="00AF6711" w:rsidRPr="002F2A2E" w:rsidRDefault="00AF6711" w:rsidP="00AF6711">
            <w:pPr>
              <w:jc w:val="both"/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Учить делить текст на предложения.</w:t>
            </w:r>
          </w:p>
          <w:p w:rsidR="00AF6711" w:rsidRPr="002F2A2E" w:rsidRDefault="00AF6711" w:rsidP="00AF6711">
            <w:pPr>
              <w:jc w:val="both"/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Научить </w:t>
            </w:r>
            <w:proofErr w:type="gramStart"/>
            <w:r w:rsidRPr="002F2A2E">
              <w:rPr>
                <w:sz w:val="28"/>
                <w:szCs w:val="28"/>
              </w:rPr>
              <w:t>правильно</w:t>
            </w:r>
            <w:proofErr w:type="gramEnd"/>
            <w:r w:rsidRPr="002F2A2E">
              <w:rPr>
                <w:sz w:val="28"/>
                <w:szCs w:val="28"/>
              </w:rPr>
              <w:t xml:space="preserve"> оформлять предложения на письме.</w:t>
            </w:r>
          </w:p>
        </w:tc>
        <w:tc>
          <w:tcPr>
            <w:tcW w:w="3025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сличать способ действия</w:t>
            </w:r>
          </w:p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</w:t>
            </w:r>
          </w:p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формулировать свои затруднения</w:t>
            </w:r>
          </w:p>
        </w:tc>
        <w:tc>
          <w:tcPr>
            <w:tcW w:w="2410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Готовность следовать нормам здоровье сберегающего поведения Личностная самооценка, осознание ответственности</w:t>
            </w:r>
          </w:p>
        </w:tc>
      </w:tr>
      <w:tr w:rsidR="00AF6711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AF6711" w:rsidRPr="002F2A2E" w:rsidRDefault="00AF6711" w:rsidP="00AF6711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95</w:t>
            </w:r>
          </w:p>
        </w:tc>
        <w:tc>
          <w:tcPr>
            <w:tcW w:w="2268" w:type="dxa"/>
            <w:gridSpan w:val="16"/>
          </w:tcPr>
          <w:p w:rsidR="00AF6711" w:rsidRPr="002F2A2E" w:rsidRDefault="00AF6711" w:rsidP="00AF6711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AF6711" w:rsidRPr="002F2A2E" w:rsidRDefault="00AF6711" w:rsidP="00AF6711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Научная и разговорная речь. Повторение звукового анализа слов. Порядка действий при списывании</w:t>
            </w:r>
          </w:p>
        </w:tc>
        <w:tc>
          <w:tcPr>
            <w:tcW w:w="1701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Практи-ческое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</w:t>
            </w:r>
          </w:p>
        </w:tc>
        <w:tc>
          <w:tcPr>
            <w:tcW w:w="1763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Ударение, орфоэпия</w:t>
            </w:r>
          </w:p>
        </w:tc>
        <w:tc>
          <w:tcPr>
            <w:tcW w:w="2299" w:type="dxa"/>
            <w:gridSpan w:val="2"/>
          </w:tcPr>
          <w:p w:rsidR="00AF6711" w:rsidRPr="002F2A2E" w:rsidRDefault="00AF6711" w:rsidP="00AF6711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 xml:space="preserve">Научатся:  наблюдать за текстами, в которых описывается одна и та же ситуация, проводить звуковой анализ слов; находить в тексте слова по </w:t>
            </w:r>
            <w:r w:rsidRPr="002F2A2E">
              <w:rPr>
                <w:bCs/>
                <w:sz w:val="28"/>
                <w:szCs w:val="28"/>
              </w:rPr>
              <w:lastRenderedPageBreak/>
              <w:t>заданным основаниям; контролировать последовательность действий при списывании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правильность и аккуратность записи</w:t>
            </w:r>
          </w:p>
        </w:tc>
        <w:tc>
          <w:tcPr>
            <w:tcW w:w="3025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уметь действовать по плану</w:t>
            </w:r>
          </w:p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умение распознавать объекты, выделяя существенные признаки</w:t>
            </w:r>
          </w:p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: </w:t>
            </w:r>
            <w:proofErr w:type="gramStart"/>
            <w:r w:rsidRPr="002F2A2E">
              <w:rPr>
                <w:bCs/>
                <w:sz w:val="28"/>
                <w:szCs w:val="28"/>
              </w:rPr>
              <w:t>умение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работать в парах, обучение сотрудничеству</w:t>
            </w:r>
          </w:p>
        </w:tc>
        <w:tc>
          <w:tcPr>
            <w:tcW w:w="2410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Проявление этических чувств, доброжелательность и эмоционально нравственная отзывчивость</w:t>
            </w:r>
          </w:p>
        </w:tc>
      </w:tr>
      <w:tr w:rsidR="00AF6711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AF6711" w:rsidRPr="002F2A2E" w:rsidRDefault="00AF6711" w:rsidP="00AF6711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96</w:t>
            </w:r>
          </w:p>
        </w:tc>
        <w:tc>
          <w:tcPr>
            <w:tcW w:w="2268" w:type="dxa"/>
            <w:gridSpan w:val="16"/>
          </w:tcPr>
          <w:p w:rsidR="00AF6711" w:rsidRPr="002F2A2E" w:rsidRDefault="00AF6711" w:rsidP="00AF6711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AF6711" w:rsidRPr="002F2A2E" w:rsidRDefault="00AF6711" w:rsidP="00AF6711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 Звуковой анализ слов, отработка умения задавать вопросы к словам</w:t>
            </w:r>
          </w:p>
        </w:tc>
        <w:tc>
          <w:tcPr>
            <w:tcW w:w="1701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Практи-ческое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</w:t>
            </w:r>
          </w:p>
        </w:tc>
        <w:tc>
          <w:tcPr>
            <w:tcW w:w="1763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Речь научная, речь разговорная</w:t>
            </w:r>
          </w:p>
        </w:tc>
        <w:tc>
          <w:tcPr>
            <w:tcW w:w="2299" w:type="dxa"/>
            <w:gridSpan w:val="2"/>
          </w:tcPr>
          <w:p w:rsidR="00AF6711" w:rsidRPr="002F2A2E" w:rsidRDefault="00AF6711" w:rsidP="00AF6711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  анализировать тексты научной и разговорной речи, устанавливать ситуации, в которых используется разговорная и научная речь, обсуждать порядок действий в случае затруднения в произношении слова или установлении в нём места ударения</w:t>
            </w:r>
          </w:p>
        </w:tc>
        <w:tc>
          <w:tcPr>
            <w:tcW w:w="3025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преобразовывать практическую задачу в познавательную</w:t>
            </w:r>
          </w:p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ставить и формулировать проблемы</w:t>
            </w:r>
          </w:p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проявлять активность во взаимодействии для решения коммуникативных и познавательных задач</w:t>
            </w:r>
          </w:p>
        </w:tc>
        <w:tc>
          <w:tcPr>
            <w:tcW w:w="2410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Готовность следовать нормам здоровье сберегающего поведения Личностная самооценка, осознание ответственности</w:t>
            </w:r>
          </w:p>
        </w:tc>
      </w:tr>
      <w:tr w:rsidR="00AF6711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AF6711" w:rsidRPr="002F2A2E" w:rsidRDefault="00AF6711" w:rsidP="00AF6711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9</w:t>
            </w:r>
            <w:r w:rsidRPr="002F2A2E">
              <w:rPr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2268" w:type="dxa"/>
            <w:gridSpan w:val="16"/>
          </w:tcPr>
          <w:p w:rsidR="00AF6711" w:rsidRPr="002F2A2E" w:rsidRDefault="00AF6711" w:rsidP="00AF6711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AF6711" w:rsidRPr="002F2A2E" w:rsidRDefault="00AF6711" w:rsidP="00AF6711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Комплексно</w:t>
            </w:r>
            <w:r w:rsidRPr="002F2A2E">
              <w:rPr>
                <w:sz w:val="28"/>
                <w:szCs w:val="28"/>
              </w:rPr>
              <w:lastRenderedPageBreak/>
              <w:t xml:space="preserve">е повторение </w:t>
            </w:r>
            <w:proofErr w:type="gramStart"/>
            <w:r w:rsidRPr="002F2A2E">
              <w:rPr>
                <w:sz w:val="28"/>
                <w:szCs w:val="28"/>
              </w:rPr>
              <w:t>пройденного</w:t>
            </w:r>
            <w:proofErr w:type="gramEnd"/>
            <w:r w:rsidRPr="002F2A2E">
              <w:rPr>
                <w:sz w:val="28"/>
                <w:szCs w:val="28"/>
              </w:rPr>
              <w:t>. Составление краткого рассказа о летнем отдыхе</w:t>
            </w:r>
          </w:p>
        </w:tc>
        <w:tc>
          <w:tcPr>
            <w:tcW w:w="1701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lastRenderedPageBreak/>
              <w:t>Практи-</w:t>
            </w:r>
            <w:r w:rsidRPr="002F2A2E">
              <w:rPr>
                <w:sz w:val="28"/>
                <w:szCs w:val="28"/>
              </w:rPr>
              <w:lastRenderedPageBreak/>
              <w:t>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</w:t>
            </w:r>
          </w:p>
        </w:tc>
        <w:tc>
          <w:tcPr>
            <w:tcW w:w="1763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Речь </w:t>
            </w:r>
            <w:r w:rsidRPr="002F2A2E">
              <w:rPr>
                <w:bCs/>
                <w:sz w:val="28"/>
                <w:szCs w:val="28"/>
              </w:rPr>
              <w:lastRenderedPageBreak/>
              <w:t>научная, речь разговорная</w:t>
            </w:r>
          </w:p>
        </w:tc>
        <w:tc>
          <w:tcPr>
            <w:tcW w:w="2299" w:type="dxa"/>
            <w:gridSpan w:val="2"/>
          </w:tcPr>
          <w:p w:rsidR="00AF6711" w:rsidRPr="002F2A2E" w:rsidRDefault="00AF6711" w:rsidP="00AF6711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Научатся </w:t>
            </w:r>
            <w:r w:rsidRPr="002F2A2E">
              <w:rPr>
                <w:bCs/>
                <w:sz w:val="28"/>
                <w:szCs w:val="28"/>
              </w:rPr>
              <w:lastRenderedPageBreak/>
              <w:t>сопоставлять тексты, различать разговорную и научную речь, аргументировать свой ответ, соотносить слово со звуковой моделью</w:t>
            </w:r>
          </w:p>
        </w:tc>
        <w:tc>
          <w:tcPr>
            <w:tcW w:w="3025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Р</w:t>
            </w:r>
            <w:proofErr w:type="gramStart"/>
            <w:r w:rsidRPr="002F2A2E">
              <w:rPr>
                <w:bCs/>
                <w:sz w:val="28"/>
                <w:szCs w:val="28"/>
              </w:rPr>
              <w:t>:с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оставлять план и </w:t>
            </w:r>
            <w:r w:rsidRPr="002F2A2E">
              <w:rPr>
                <w:bCs/>
                <w:sz w:val="28"/>
                <w:szCs w:val="28"/>
              </w:rPr>
              <w:lastRenderedPageBreak/>
              <w:t>последовательность действий, адекватно использовать свою речь, для регуляции своих действий</w:t>
            </w:r>
          </w:p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задач, использовать знаково- символические средства</w:t>
            </w:r>
          </w:p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К: обращаться за помощью к учителю</w:t>
            </w:r>
            <w:proofErr w:type="gramEnd"/>
          </w:p>
        </w:tc>
        <w:tc>
          <w:tcPr>
            <w:tcW w:w="2410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 xml:space="preserve">Самоопределение </w:t>
            </w:r>
            <w:r w:rsidRPr="002F2A2E">
              <w:rPr>
                <w:bCs/>
                <w:sz w:val="28"/>
                <w:szCs w:val="28"/>
              </w:rPr>
              <w:lastRenderedPageBreak/>
              <w:t>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  <w:tr w:rsidR="00AF6711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AF6711" w:rsidRPr="002F2A2E" w:rsidRDefault="00AF6711" w:rsidP="00AF6711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98</w:t>
            </w:r>
          </w:p>
        </w:tc>
        <w:tc>
          <w:tcPr>
            <w:tcW w:w="2268" w:type="dxa"/>
            <w:gridSpan w:val="16"/>
          </w:tcPr>
          <w:p w:rsidR="00AF6711" w:rsidRPr="002F2A2E" w:rsidRDefault="00AF6711" w:rsidP="00AF6711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AF6711" w:rsidRPr="002F2A2E" w:rsidRDefault="00AF6711" w:rsidP="00AF6711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 Звуковой анализ слов, отработка умения задавать вопросы к словам</w:t>
            </w:r>
          </w:p>
        </w:tc>
        <w:tc>
          <w:tcPr>
            <w:tcW w:w="1701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proofErr w:type="gramStart"/>
            <w:r w:rsidRPr="002F2A2E">
              <w:rPr>
                <w:sz w:val="28"/>
                <w:szCs w:val="28"/>
              </w:rPr>
              <w:t>Практи-ческое</w:t>
            </w:r>
            <w:proofErr w:type="spellEnd"/>
            <w:proofErr w:type="gramEnd"/>
            <w:r w:rsidRPr="002F2A2E">
              <w:rPr>
                <w:sz w:val="28"/>
                <w:szCs w:val="28"/>
              </w:rPr>
              <w:t xml:space="preserve"> применение знаний, умений</w:t>
            </w:r>
          </w:p>
        </w:tc>
        <w:tc>
          <w:tcPr>
            <w:tcW w:w="1763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Звуковой анализ слов,</w:t>
            </w:r>
          </w:p>
        </w:tc>
        <w:tc>
          <w:tcPr>
            <w:tcW w:w="2299" w:type="dxa"/>
            <w:gridSpan w:val="2"/>
          </w:tcPr>
          <w:p w:rsidR="00AF6711" w:rsidRPr="002F2A2E" w:rsidRDefault="00AF6711" w:rsidP="00AF6711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 анализировать различные речевые формы запретов. Устанавливать ситуации и приводить примеры, в которых могут быть использованы  те или иные  формы запретов соотносить слово со звуковой моделью</w:t>
            </w:r>
          </w:p>
        </w:tc>
        <w:tc>
          <w:tcPr>
            <w:tcW w:w="3025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сличать способ действия</w:t>
            </w:r>
          </w:p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</w:t>
            </w:r>
          </w:p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формулировать свои затруднения</w:t>
            </w:r>
          </w:p>
        </w:tc>
        <w:tc>
          <w:tcPr>
            <w:tcW w:w="2410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Готовность следовать нормам здоровье сберегающего поведения Личностная самооценка, осознание ответственности</w:t>
            </w:r>
          </w:p>
        </w:tc>
      </w:tr>
      <w:tr w:rsidR="00AF6711" w:rsidRPr="00D8796D" w:rsidTr="00FA683F">
        <w:trPr>
          <w:gridAfter w:val="1"/>
          <w:wAfter w:w="221" w:type="dxa"/>
        </w:trPr>
        <w:tc>
          <w:tcPr>
            <w:tcW w:w="392" w:type="dxa"/>
          </w:tcPr>
          <w:p w:rsidR="00AF6711" w:rsidRPr="002F2A2E" w:rsidRDefault="00AF6711" w:rsidP="00AF6711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lastRenderedPageBreak/>
              <w:t>99</w:t>
            </w:r>
          </w:p>
        </w:tc>
        <w:tc>
          <w:tcPr>
            <w:tcW w:w="2268" w:type="dxa"/>
            <w:gridSpan w:val="16"/>
          </w:tcPr>
          <w:p w:rsidR="00AF6711" w:rsidRPr="002F2A2E" w:rsidRDefault="00AF6711" w:rsidP="00AF6711">
            <w:pPr>
              <w:pStyle w:val="ae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AF6711" w:rsidRPr="002F2A2E" w:rsidRDefault="00AF6711" w:rsidP="00AF6711">
            <w:pPr>
              <w:rPr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 xml:space="preserve">Комплексное повторение </w:t>
            </w:r>
            <w:proofErr w:type="gramStart"/>
            <w:r w:rsidRPr="002F2A2E">
              <w:rPr>
                <w:sz w:val="28"/>
                <w:szCs w:val="28"/>
              </w:rPr>
              <w:t>пройденного</w:t>
            </w:r>
            <w:proofErr w:type="gramEnd"/>
            <w:r w:rsidRPr="002F2A2E">
              <w:rPr>
                <w:sz w:val="28"/>
                <w:szCs w:val="28"/>
              </w:rPr>
              <w:t>. Составление краткого рассказа о летнем отдыхе</w:t>
            </w:r>
          </w:p>
        </w:tc>
        <w:tc>
          <w:tcPr>
            <w:tcW w:w="1701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sz w:val="28"/>
                <w:szCs w:val="28"/>
              </w:rPr>
              <w:t>Практическое применение знаний, умений</w:t>
            </w:r>
          </w:p>
        </w:tc>
        <w:tc>
          <w:tcPr>
            <w:tcW w:w="1763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Изученные правила, звуковой анализ слов</w:t>
            </w:r>
          </w:p>
        </w:tc>
        <w:tc>
          <w:tcPr>
            <w:tcW w:w="2299" w:type="dxa"/>
            <w:gridSpan w:val="2"/>
          </w:tcPr>
          <w:p w:rsidR="00AF6711" w:rsidRPr="002F2A2E" w:rsidRDefault="00AF6711" w:rsidP="00AF6711">
            <w:pPr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Научатся: проводить звуковой анализ слов; находить в тексте слова по заданным основаниям; контролировать последовательность действий при списывании</w:t>
            </w:r>
            <w:proofErr w:type="gramStart"/>
            <w:r w:rsidRPr="002F2A2E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2F2A2E">
              <w:rPr>
                <w:bCs/>
                <w:sz w:val="28"/>
                <w:szCs w:val="28"/>
              </w:rPr>
              <w:t xml:space="preserve"> правильность и аккуратность записи</w:t>
            </w:r>
          </w:p>
        </w:tc>
        <w:tc>
          <w:tcPr>
            <w:tcW w:w="3025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Р</w:t>
            </w:r>
            <w:proofErr w:type="gramEnd"/>
            <w:r w:rsidRPr="002F2A2E">
              <w:rPr>
                <w:bCs/>
                <w:sz w:val="28"/>
                <w:szCs w:val="28"/>
              </w:rPr>
              <w:t>: сличать способ действия</w:t>
            </w:r>
          </w:p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П</w:t>
            </w:r>
            <w:proofErr w:type="gramEnd"/>
            <w:r w:rsidRPr="002F2A2E">
              <w:rPr>
                <w:bCs/>
                <w:sz w:val="28"/>
                <w:szCs w:val="28"/>
              </w:rPr>
              <w:t>: использовать общие приёмы решения задач</w:t>
            </w:r>
          </w:p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2F2A2E">
              <w:rPr>
                <w:bCs/>
                <w:sz w:val="28"/>
                <w:szCs w:val="28"/>
              </w:rPr>
              <w:t>К</w:t>
            </w:r>
            <w:proofErr w:type="gramEnd"/>
            <w:r w:rsidRPr="002F2A2E">
              <w:rPr>
                <w:bCs/>
                <w:sz w:val="28"/>
                <w:szCs w:val="28"/>
              </w:rPr>
              <w:t>: формулировать свои затруднения</w:t>
            </w:r>
          </w:p>
        </w:tc>
        <w:tc>
          <w:tcPr>
            <w:tcW w:w="2410" w:type="dxa"/>
            <w:gridSpan w:val="2"/>
          </w:tcPr>
          <w:p w:rsidR="00AF6711" w:rsidRPr="002F2A2E" w:rsidRDefault="00AF6711" w:rsidP="00AF6711">
            <w:pPr>
              <w:jc w:val="both"/>
              <w:rPr>
                <w:bCs/>
                <w:sz w:val="28"/>
                <w:szCs w:val="28"/>
              </w:rPr>
            </w:pPr>
            <w:r w:rsidRPr="002F2A2E">
              <w:rPr>
                <w:bCs/>
                <w:sz w:val="28"/>
                <w:szCs w:val="28"/>
              </w:rPr>
              <w:t>Самоопределение позиции школьника на основе положительного отношения к школе, постановка  новых учебных задач в сотрудничестве с учителем</w:t>
            </w:r>
          </w:p>
        </w:tc>
      </w:tr>
    </w:tbl>
    <w:p w:rsidR="00FA683F" w:rsidRDefault="00FA683F" w:rsidP="00347FBF">
      <w:pPr>
        <w:jc w:val="center"/>
        <w:rPr>
          <w:b/>
          <w:bCs/>
          <w:sz w:val="20"/>
          <w:szCs w:val="20"/>
        </w:rPr>
      </w:pPr>
    </w:p>
    <w:p w:rsidR="00347FBF" w:rsidRPr="004E2543" w:rsidRDefault="00347FBF" w:rsidP="00347FBF">
      <w:pPr>
        <w:jc w:val="center"/>
        <w:rPr>
          <w:b/>
          <w:bCs/>
          <w:sz w:val="20"/>
          <w:szCs w:val="20"/>
        </w:rPr>
      </w:pPr>
    </w:p>
    <w:p w:rsidR="00347FBF" w:rsidRPr="002D6215" w:rsidRDefault="00347FBF" w:rsidP="00347FBF">
      <w:pPr>
        <w:rPr>
          <w:b/>
          <w:bCs/>
        </w:rPr>
      </w:pPr>
    </w:p>
    <w:p w:rsidR="00347FBF" w:rsidRDefault="00347FBF" w:rsidP="00347FBF">
      <w:pPr>
        <w:jc w:val="center"/>
        <w:rPr>
          <w:b/>
          <w:bCs/>
        </w:rPr>
      </w:pPr>
    </w:p>
    <w:p w:rsidR="00347FBF" w:rsidRDefault="00347FBF" w:rsidP="00347FBF">
      <w:pPr>
        <w:jc w:val="center"/>
        <w:rPr>
          <w:b/>
          <w:bCs/>
        </w:rPr>
      </w:pPr>
    </w:p>
    <w:p w:rsidR="00347FBF" w:rsidRDefault="00347FBF" w:rsidP="00347FBF">
      <w:pPr>
        <w:jc w:val="center"/>
        <w:rPr>
          <w:b/>
          <w:bCs/>
        </w:rPr>
      </w:pPr>
    </w:p>
    <w:p w:rsidR="00347FBF" w:rsidRDefault="00347FBF" w:rsidP="00347FBF">
      <w:pPr>
        <w:jc w:val="center"/>
        <w:rPr>
          <w:b/>
          <w:bCs/>
        </w:rPr>
      </w:pPr>
    </w:p>
    <w:p w:rsidR="00347FBF" w:rsidRDefault="00347FBF" w:rsidP="00347FBF">
      <w:pPr>
        <w:jc w:val="center"/>
        <w:rPr>
          <w:b/>
          <w:bCs/>
        </w:rPr>
      </w:pPr>
    </w:p>
    <w:p w:rsidR="00966C2E" w:rsidRDefault="00966C2E" w:rsidP="00347FB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6C2E" w:rsidRDefault="00966C2E" w:rsidP="00347FB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6C2E" w:rsidRDefault="00966C2E" w:rsidP="00347FB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6C2E" w:rsidRDefault="00966C2E" w:rsidP="00347FB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6C2E" w:rsidRDefault="00966C2E" w:rsidP="00347FB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6C2E" w:rsidRDefault="00966C2E" w:rsidP="00347FB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6C2E" w:rsidRDefault="00966C2E" w:rsidP="00347FB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6C2E" w:rsidRDefault="00966C2E" w:rsidP="00347FB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6C2E" w:rsidRDefault="00966C2E" w:rsidP="00347FB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27281" w:rsidRDefault="00B27281"/>
    <w:sectPr w:rsidR="00B27281" w:rsidSect="00347FB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092821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15DD7A22"/>
    <w:multiLevelType w:val="hybridMultilevel"/>
    <w:tmpl w:val="8C702530"/>
    <w:lvl w:ilvl="0" w:tplc="04190001">
      <w:start w:val="1"/>
      <w:numFmt w:val="bullet"/>
      <w:lvlText w:val=""/>
      <w:lvlJc w:val="left"/>
      <w:pPr>
        <w:tabs>
          <w:tab w:val="num" w:pos="730"/>
        </w:tabs>
        <w:ind w:left="7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50"/>
        </w:tabs>
        <w:ind w:left="14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70"/>
        </w:tabs>
        <w:ind w:left="21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90"/>
        </w:tabs>
        <w:ind w:left="28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10"/>
        </w:tabs>
        <w:ind w:left="36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50"/>
        </w:tabs>
        <w:ind w:left="50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70"/>
        </w:tabs>
        <w:ind w:left="57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90"/>
        </w:tabs>
        <w:ind w:left="6490" w:hanging="360"/>
      </w:pPr>
      <w:rPr>
        <w:rFonts w:ascii="Wingdings" w:hAnsi="Wingdings" w:cs="Wingdings" w:hint="default"/>
      </w:rPr>
    </w:lvl>
  </w:abstractNum>
  <w:abstractNum w:abstractNumId="7">
    <w:nsid w:val="17751A93"/>
    <w:multiLevelType w:val="hybridMultilevel"/>
    <w:tmpl w:val="664001B4"/>
    <w:lvl w:ilvl="0" w:tplc="0534FC36">
      <w:numFmt w:val="bullet"/>
      <w:lvlText w:val="•"/>
      <w:lvlJc w:val="left"/>
      <w:pPr>
        <w:ind w:left="750" w:hanging="390"/>
      </w:pPr>
      <w:rPr>
        <w:rFonts w:ascii="Times New Roman" w:eastAsia="Times New Roman" w:hAnsi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82325FB"/>
    <w:multiLevelType w:val="singleLevel"/>
    <w:tmpl w:val="7C24D902"/>
    <w:lvl w:ilvl="0">
      <w:start w:val="5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9">
    <w:nsid w:val="1A3C1C8F"/>
    <w:multiLevelType w:val="hybridMultilevel"/>
    <w:tmpl w:val="302C93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D1851CB"/>
    <w:multiLevelType w:val="singleLevel"/>
    <w:tmpl w:val="28CED882"/>
    <w:lvl w:ilvl="0">
      <w:start w:val="7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1">
    <w:nsid w:val="2055226E"/>
    <w:multiLevelType w:val="hybridMultilevel"/>
    <w:tmpl w:val="273A53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D6F389F"/>
    <w:multiLevelType w:val="singleLevel"/>
    <w:tmpl w:val="305CA02C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3">
    <w:nsid w:val="35071765"/>
    <w:multiLevelType w:val="hybridMultilevel"/>
    <w:tmpl w:val="48345ED6"/>
    <w:lvl w:ilvl="0" w:tplc="B2061E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6FA5500"/>
    <w:multiLevelType w:val="singleLevel"/>
    <w:tmpl w:val="47C83222"/>
    <w:lvl w:ilvl="0">
      <w:start w:val="5"/>
      <w:numFmt w:val="decimal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5">
    <w:nsid w:val="41D078BA"/>
    <w:multiLevelType w:val="singleLevel"/>
    <w:tmpl w:val="B994FA62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6">
    <w:nsid w:val="43DE70F7"/>
    <w:multiLevelType w:val="singleLevel"/>
    <w:tmpl w:val="F0FA497E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7">
    <w:nsid w:val="4443737A"/>
    <w:multiLevelType w:val="singleLevel"/>
    <w:tmpl w:val="CB7A89C2"/>
    <w:lvl w:ilvl="0">
      <w:start w:val="2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8">
    <w:nsid w:val="4F9675E1"/>
    <w:multiLevelType w:val="singleLevel"/>
    <w:tmpl w:val="305CA02C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9">
    <w:nsid w:val="4FBD52DC"/>
    <w:multiLevelType w:val="singleLevel"/>
    <w:tmpl w:val="259650A8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0">
    <w:nsid w:val="589506A2"/>
    <w:multiLevelType w:val="hybridMultilevel"/>
    <w:tmpl w:val="2438C566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21">
    <w:nsid w:val="5AFE11EA"/>
    <w:multiLevelType w:val="singleLevel"/>
    <w:tmpl w:val="E2988FF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2">
    <w:nsid w:val="5C4E5A73"/>
    <w:multiLevelType w:val="hybridMultilevel"/>
    <w:tmpl w:val="707CC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3EA6347"/>
    <w:multiLevelType w:val="hybridMultilevel"/>
    <w:tmpl w:val="CBAE6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5FD79FE"/>
    <w:multiLevelType w:val="hybridMultilevel"/>
    <w:tmpl w:val="2398D2A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B81793F"/>
    <w:multiLevelType w:val="singleLevel"/>
    <w:tmpl w:val="7D0A56D4"/>
    <w:lvl w:ilvl="0">
      <w:start w:val="15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6">
    <w:nsid w:val="72F74C83"/>
    <w:multiLevelType w:val="hybridMultilevel"/>
    <w:tmpl w:val="E75A13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7">
    <w:nsid w:val="73A71D74"/>
    <w:multiLevelType w:val="hybridMultilevel"/>
    <w:tmpl w:val="3D264830"/>
    <w:lvl w:ilvl="0" w:tplc="0419000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cs="Wingdings" w:hint="default"/>
      </w:rPr>
    </w:lvl>
  </w:abstractNum>
  <w:abstractNum w:abstractNumId="28">
    <w:nsid w:val="73D91E6A"/>
    <w:multiLevelType w:val="hybridMultilevel"/>
    <w:tmpl w:val="10308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6EA438C"/>
    <w:multiLevelType w:val="hybridMultilevel"/>
    <w:tmpl w:val="38466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A172586"/>
    <w:multiLevelType w:val="hybridMultilevel"/>
    <w:tmpl w:val="796EC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7E709A"/>
    <w:multiLevelType w:val="singleLevel"/>
    <w:tmpl w:val="4CD86456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10"/>
    <w:lvlOverride w:ilvl="0">
      <w:lvl w:ilvl="0">
        <w:start w:val="8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4"/>
  </w:num>
  <w:num w:numId="4">
    <w:abstractNumId w:val="14"/>
    <w:lvlOverride w:ilvl="0">
      <w:lvl w:ilvl="0">
        <w:start w:val="6"/>
        <w:numFmt w:val="decimal"/>
        <w:lvlText w:val="%1)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9"/>
  </w:num>
  <w:num w:numId="6">
    <w:abstractNumId w:val="19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5"/>
  </w:num>
  <w:num w:numId="8">
    <w:abstractNumId w:val="8"/>
  </w:num>
  <w:num w:numId="9">
    <w:abstractNumId w:val="8"/>
    <w:lvlOverride w:ilvl="0">
      <w:lvl w:ilvl="0">
        <w:start w:val="10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5"/>
  </w:num>
  <w:num w:numId="11">
    <w:abstractNumId w:val="17"/>
  </w:num>
  <w:num w:numId="12">
    <w:abstractNumId w:val="21"/>
  </w:num>
  <w:num w:numId="13">
    <w:abstractNumId w:val="16"/>
  </w:num>
  <w:num w:numId="14">
    <w:abstractNumId w:val="30"/>
  </w:num>
  <w:num w:numId="15">
    <w:abstractNumId w:val="9"/>
  </w:num>
  <w:num w:numId="16">
    <w:abstractNumId w:val="27"/>
  </w:num>
  <w:num w:numId="17">
    <w:abstractNumId w:val="6"/>
  </w:num>
  <w:num w:numId="18">
    <w:abstractNumId w:val="0"/>
    <w:lvlOverride w:ilvl="0">
      <w:lvl w:ilvl="0"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numFmt w:val="bullet"/>
        <w:lvlText w:val="•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7"/>
  </w:num>
  <w:num w:numId="22">
    <w:abstractNumId w:val="24"/>
  </w:num>
  <w:num w:numId="23">
    <w:abstractNumId w:val="20"/>
  </w:num>
  <w:num w:numId="24">
    <w:abstractNumId w:val="28"/>
  </w:num>
  <w:num w:numId="25">
    <w:abstractNumId w:val="11"/>
  </w:num>
  <w:num w:numId="26">
    <w:abstractNumId w:val="26"/>
  </w:num>
  <w:num w:numId="27">
    <w:abstractNumId w:val="22"/>
  </w:num>
  <w:num w:numId="28">
    <w:abstractNumId w:val="29"/>
  </w:num>
  <w:num w:numId="29">
    <w:abstractNumId w:val="1"/>
  </w:num>
  <w:num w:numId="30">
    <w:abstractNumId w:val="2"/>
  </w:num>
  <w:num w:numId="31">
    <w:abstractNumId w:val="3"/>
  </w:num>
  <w:num w:numId="32">
    <w:abstractNumId w:val="4"/>
  </w:num>
  <w:num w:numId="33">
    <w:abstractNumId w:val="5"/>
  </w:num>
  <w:num w:numId="34">
    <w:abstractNumId w:val="31"/>
  </w:num>
  <w:num w:numId="35">
    <w:abstractNumId w:val="31"/>
    <w:lvlOverride w:ilvl="0">
      <w:lvl w:ilvl="0">
        <w:start w:val="4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8"/>
  </w:num>
  <w:num w:numId="37">
    <w:abstractNumId w:val="18"/>
    <w:lvlOverride w:ilvl="0">
      <w:lvl w:ilvl="0">
        <w:start w:val="2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8"/>
    <w:lvlOverride w:ilvl="0">
      <w:lvl w:ilvl="0">
        <w:start w:val="3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12"/>
  </w:num>
  <w:num w:numId="40">
    <w:abstractNumId w:val="12"/>
    <w:lvlOverride w:ilvl="0">
      <w:lvl w:ilvl="0">
        <w:start w:val="5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13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47FBF"/>
    <w:rsid w:val="000C751A"/>
    <w:rsid w:val="00173AE3"/>
    <w:rsid w:val="00180322"/>
    <w:rsid w:val="001C015C"/>
    <w:rsid w:val="00272C3F"/>
    <w:rsid w:val="002F2A2E"/>
    <w:rsid w:val="00341909"/>
    <w:rsid w:val="00347FBF"/>
    <w:rsid w:val="0050210D"/>
    <w:rsid w:val="005321E4"/>
    <w:rsid w:val="005A5DFD"/>
    <w:rsid w:val="005C05BE"/>
    <w:rsid w:val="006E127C"/>
    <w:rsid w:val="007C467B"/>
    <w:rsid w:val="008010CE"/>
    <w:rsid w:val="008021B4"/>
    <w:rsid w:val="008B1FD5"/>
    <w:rsid w:val="00966C2E"/>
    <w:rsid w:val="00A86B70"/>
    <w:rsid w:val="00AF6711"/>
    <w:rsid w:val="00B27281"/>
    <w:rsid w:val="00C37A94"/>
    <w:rsid w:val="00C859AC"/>
    <w:rsid w:val="00D8796D"/>
    <w:rsid w:val="00DB3B87"/>
    <w:rsid w:val="00FA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347F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rsid w:val="00347FBF"/>
    <w:rPr>
      <w:color w:val="0000FF"/>
      <w:u w:val="single"/>
    </w:rPr>
  </w:style>
  <w:style w:type="table" w:styleId="a5">
    <w:name w:val="Table Grid"/>
    <w:basedOn w:val="a1"/>
    <w:rsid w:val="00347F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347FBF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347FBF"/>
    <w:pPr>
      <w:widowControl w:val="0"/>
      <w:autoSpaceDE w:val="0"/>
      <w:autoSpaceDN w:val="0"/>
      <w:adjustRightInd w:val="0"/>
      <w:spacing w:line="264" w:lineRule="exact"/>
    </w:pPr>
  </w:style>
  <w:style w:type="character" w:customStyle="1" w:styleId="FontStyle15">
    <w:name w:val="Font Style15"/>
    <w:basedOn w:val="a0"/>
    <w:rsid w:val="00347FB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a0"/>
    <w:rsid w:val="00347FBF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rsid w:val="00347FBF"/>
    <w:pPr>
      <w:widowControl w:val="0"/>
      <w:autoSpaceDE w:val="0"/>
      <w:autoSpaceDN w:val="0"/>
      <w:adjustRightInd w:val="0"/>
      <w:spacing w:line="266" w:lineRule="exact"/>
    </w:pPr>
  </w:style>
  <w:style w:type="character" w:customStyle="1" w:styleId="FontStyle14">
    <w:name w:val="Font Style14"/>
    <w:basedOn w:val="a0"/>
    <w:rsid w:val="00347FBF"/>
    <w:rPr>
      <w:rFonts w:ascii="Times New Roman" w:hAnsi="Times New Roman" w:cs="Times New Roman"/>
      <w:i/>
      <w:iCs/>
      <w:sz w:val="20"/>
      <w:szCs w:val="20"/>
    </w:rPr>
  </w:style>
  <w:style w:type="paragraph" w:customStyle="1" w:styleId="Style5">
    <w:name w:val="Style5"/>
    <w:basedOn w:val="a"/>
    <w:rsid w:val="00347FBF"/>
    <w:pPr>
      <w:widowControl w:val="0"/>
      <w:autoSpaceDE w:val="0"/>
      <w:autoSpaceDN w:val="0"/>
      <w:adjustRightInd w:val="0"/>
      <w:spacing w:line="281" w:lineRule="exact"/>
    </w:pPr>
  </w:style>
  <w:style w:type="paragraph" w:customStyle="1" w:styleId="Style2">
    <w:name w:val="Style2"/>
    <w:basedOn w:val="a"/>
    <w:rsid w:val="00347FBF"/>
    <w:pPr>
      <w:widowControl w:val="0"/>
      <w:autoSpaceDE w:val="0"/>
      <w:autoSpaceDN w:val="0"/>
      <w:adjustRightInd w:val="0"/>
      <w:spacing w:line="266" w:lineRule="exact"/>
    </w:pPr>
  </w:style>
  <w:style w:type="character" w:customStyle="1" w:styleId="FontStyle13">
    <w:name w:val="Font Style13"/>
    <w:basedOn w:val="a0"/>
    <w:rsid w:val="00347FB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basedOn w:val="a0"/>
    <w:rsid w:val="00347FB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1">
    <w:name w:val="Font Style11"/>
    <w:basedOn w:val="a0"/>
    <w:rsid w:val="00347FBF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">
    <w:name w:val="Style1"/>
    <w:basedOn w:val="a"/>
    <w:rsid w:val="00347FBF"/>
    <w:pPr>
      <w:widowControl w:val="0"/>
      <w:autoSpaceDE w:val="0"/>
      <w:autoSpaceDN w:val="0"/>
      <w:adjustRightInd w:val="0"/>
      <w:spacing w:line="253" w:lineRule="exact"/>
      <w:jc w:val="both"/>
    </w:pPr>
  </w:style>
  <w:style w:type="paragraph" w:customStyle="1" w:styleId="Style6">
    <w:name w:val="Style6"/>
    <w:basedOn w:val="a"/>
    <w:rsid w:val="00347FBF"/>
    <w:pPr>
      <w:widowControl w:val="0"/>
      <w:autoSpaceDE w:val="0"/>
      <w:autoSpaceDN w:val="0"/>
      <w:adjustRightInd w:val="0"/>
      <w:spacing w:line="283" w:lineRule="exact"/>
    </w:pPr>
  </w:style>
  <w:style w:type="paragraph" w:customStyle="1" w:styleId="Style7">
    <w:name w:val="Style7"/>
    <w:basedOn w:val="a"/>
    <w:rsid w:val="00347FBF"/>
    <w:pPr>
      <w:widowControl w:val="0"/>
      <w:autoSpaceDE w:val="0"/>
      <w:autoSpaceDN w:val="0"/>
      <w:adjustRightInd w:val="0"/>
      <w:spacing w:line="260" w:lineRule="exact"/>
    </w:pPr>
  </w:style>
  <w:style w:type="paragraph" w:customStyle="1" w:styleId="Style8">
    <w:name w:val="Style8"/>
    <w:basedOn w:val="a"/>
    <w:rsid w:val="00347FBF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a0"/>
    <w:rsid w:val="00347FB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rsid w:val="00347FBF"/>
    <w:rPr>
      <w:rFonts w:ascii="Times New Roman" w:hAnsi="Times New Roman" w:cs="Times New Roman"/>
      <w:sz w:val="14"/>
      <w:szCs w:val="14"/>
    </w:rPr>
  </w:style>
  <w:style w:type="character" w:customStyle="1" w:styleId="FontStyle19">
    <w:name w:val="Font Style19"/>
    <w:basedOn w:val="a0"/>
    <w:rsid w:val="00347FB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a"/>
    <w:rsid w:val="00347FBF"/>
    <w:pPr>
      <w:widowControl w:val="0"/>
      <w:autoSpaceDE w:val="0"/>
      <w:autoSpaceDN w:val="0"/>
      <w:adjustRightInd w:val="0"/>
      <w:spacing w:line="268" w:lineRule="exact"/>
    </w:pPr>
  </w:style>
  <w:style w:type="character" w:customStyle="1" w:styleId="FontStyle20">
    <w:name w:val="Font Style20"/>
    <w:basedOn w:val="a0"/>
    <w:rsid w:val="00347FB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rsid w:val="00347FB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rsid w:val="00347FB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3">
    <w:name w:val="Font Style23"/>
    <w:basedOn w:val="a0"/>
    <w:rsid w:val="00347FBF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4">
    <w:name w:val="Font Style24"/>
    <w:basedOn w:val="a0"/>
    <w:rsid w:val="00347FB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0">
    <w:name w:val="Style10"/>
    <w:basedOn w:val="a"/>
    <w:rsid w:val="00347FBF"/>
    <w:pPr>
      <w:widowControl w:val="0"/>
      <w:autoSpaceDE w:val="0"/>
      <w:autoSpaceDN w:val="0"/>
      <w:adjustRightInd w:val="0"/>
    </w:pPr>
  </w:style>
  <w:style w:type="character" w:customStyle="1" w:styleId="FontStyle25">
    <w:name w:val="Font Style25"/>
    <w:basedOn w:val="a0"/>
    <w:rsid w:val="00347FBF"/>
    <w:rPr>
      <w:rFonts w:ascii="Impact" w:hAnsi="Impact" w:cs="Impact"/>
      <w:sz w:val="18"/>
      <w:szCs w:val="18"/>
    </w:rPr>
  </w:style>
  <w:style w:type="character" w:customStyle="1" w:styleId="FontStyle26">
    <w:name w:val="Font Style26"/>
    <w:basedOn w:val="a0"/>
    <w:rsid w:val="00347FBF"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rsid w:val="00347FBF"/>
    <w:rPr>
      <w:rFonts w:ascii="Times New Roman" w:hAnsi="Times New Roman" w:cs="Times New Roman"/>
      <w:sz w:val="30"/>
      <w:szCs w:val="30"/>
    </w:rPr>
  </w:style>
  <w:style w:type="paragraph" w:styleId="a7">
    <w:name w:val="footer"/>
    <w:basedOn w:val="a"/>
    <w:link w:val="a8"/>
    <w:rsid w:val="00347F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47F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347FBF"/>
  </w:style>
  <w:style w:type="paragraph" w:customStyle="1" w:styleId="aa">
    <w:name w:val="Знак"/>
    <w:basedOn w:val="a"/>
    <w:uiPriority w:val="99"/>
    <w:rsid w:val="00347F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List Paragraph"/>
    <w:basedOn w:val="a"/>
    <w:qFormat/>
    <w:rsid w:val="00347FBF"/>
    <w:pPr>
      <w:ind w:left="720"/>
      <w:jc w:val="both"/>
    </w:pPr>
    <w:rPr>
      <w:rFonts w:ascii="Calibri" w:eastAsia="Calibri" w:hAnsi="Calibri" w:cs="Calibri"/>
      <w:lang w:eastAsia="en-US"/>
    </w:rPr>
  </w:style>
  <w:style w:type="character" w:customStyle="1" w:styleId="WW8Num1z0">
    <w:name w:val="WW8Num1z0"/>
    <w:rsid w:val="00347FBF"/>
    <w:rPr>
      <w:rFonts w:ascii="Symbol" w:hAnsi="Symbol" w:cs="OpenSymbol"/>
    </w:rPr>
  </w:style>
  <w:style w:type="character" w:styleId="ac">
    <w:name w:val="Emphasis"/>
    <w:basedOn w:val="a0"/>
    <w:qFormat/>
    <w:rsid w:val="00347FBF"/>
    <w:rPr>
      <w:i/>
      <w:iCs/>
    </w:rPr>
  </w:style>
  <w:style w:type="paragraph" w:customStyle="1" w:styleId="ad">
    <w:name w:val="Содержимое таблицы"/>
    <w:basedOn w:val="a"/>
    <w:rsid w:val="00347FBF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styleId="ae">
    <w:name w:val="No Spacing"/>
    <w:qFormat/>
    <w:rsid w:val="00347FBF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paragraph" w:styleId="af">
    <w:name w:val="Title"/>
    <w:basedOn w:val="a"/>
    <w:link w:val="af0"/>
    <w:qFormat/>
    <w:rsid w:val="00347FBF"/>
    <w:pPr>
      <w:spacing w:before="100" w:beforeAutospacing="1" w:after="100" w:afterAutospacing="1"/>
    </w:pPr>
  </w:style>
  <w:style w:type="character" w:customStyle="1" w:styleId="af0">
    <w:name w:val="Название Знак"/>
    <w:basedOn w:val="a0"/>
    <w:link w:val="af"/>
    <w:rsid w:val="00347F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semiHidden/>
    <w:unhideWhenUsed/>
    <w:rsid w:val="00347FBF"/>
    <w:rPr>
      <w:color w:val="800080" w:themeColor="followedHyperlink"/>
      <w:u w:val="single"/>
    </w:rPr>
  </w:style>
  <w:style w:type="paragraph" w:styleId="af2">
    <w:name w:val="header"/>
    <w:basedOn w:val="a"/>
    <w:link w:val="af3"/>
    <w:uiPriority w:val="99"/>
    <w:semiHidden/>
    <w:unhideWhenUsed/>
    <w:rsid w:val="00347FB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347F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C859A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859A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F3932-D942-44C4-8364-2B17D9479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57</Pages>
  <Words>9618</Words>
  <Characters>54827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Admin</cp:lastModifiedBy>
  <cp:revision>15</cp:revision>
  <cp:lastPrinted>2015-08-28T18:37:00Z</cp:lastPrinted>
  <dcterms:created xsi:type="dcterms:W3CDTF">2012-11-06T21:18:00Z</dcterms:created>
  <dcterms:modified xsi:type="dcterms:W3CDTF">2016-08-17T18:43:00Z</dcterms:modified>
</cp:coreProperties>
</file>